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A39" w:rsidRPr="00AE1DB7" w:rsidRDefault="00153A39" w:rsidP="00153A39">
      <w:pPr>
        <w:suppressAutoHyphens/>
        <w:jc w:val="right"/>
      </w:pPr>
      <w:r w:rsidRPr="00AE1DB7">
        <w:t xml:space="preserve">Приложение </w:t>
      </w:r>
      <w:r>
        <w:t>3</w:t>
      </w:r>
    </w:p>
    <w:p w:rsidR="00153A39" w:rsidRPr="00AE1DB7" w:rsidRDefault="00153A39" w:rsidP="00153A39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153A39" w:rsidRPr="00AE1DB7" w:rsidRDefault="00153A39" w:rsidP="00153A39">
      <w:pPr>
        <w:suppressAutoHyphens/>
        <w:jc w:val="right"/>
      </w:pPr>
      <w:r w:rsidRPr="00AE1DB7">
        <w:t>Воскресенского муниципального округа</w:t>
      </w:r>
    </w:p>
    <w:p w:rsidR="00153A39" w:rsidRPr="00AE1DB7" w:rsidRDefault="00153A39" w:rsidP="00153A39">
      <w:pPr>
        <w:suppressAutoHyphens/>
        <w:jc w:val="right"/>
      </w:pPr>
      <w:r w:rsidRPr="00AE1DB7">
        <w:t>Нижегородской области</w:t>
      </w:r>
    </w:p>
    <w:p w:rsidR="00153A39" w:rsidRPr="00AE1DB7" w:rsidRDefault="00153A39" w:rsidP="00153A39">
      <w:pPr>
        <w:suppressAutoHyphens/>
        <w:jc w:val="right"/>
      </w:pPr>
      <w:r w:rsidRPr="00AE1DB7">
        <w:t>от</w:t>
      </w:r>
      <w:r>
        <w:t xml:space="preserve"> 22 июня </w:t>
      </w:r>
      <w:r w:rsidRPr="00AE1DB7">
        <w:t>202</w:t>
      </w:r>
      <w:r>
        <w:t>6</w:t>
      </w:r>
      <w:r w:rsidRPr="00AE1DB7">
        <w:t xml:space="preserve"> года № </w:t>
      </w:r>
      <w:r>
        <w:t>52</w:t>
      </w:r>
    </w:p>
    <w:p w:rsidR="00153A39" w:rsidRPr="00073D5A" w:rsidRDefault="00153A39" w:rsidP="00153A39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153A39" w:rsidRPr="00073D5A" w:rsidRDefault="00153A39" w:rsidP="00153A39">
      <w:pPr>
        <w:ind w:left="5580" w:hanging="5580"/>
        <w:jc w:val="right"/>
      </w:pPr>
      <w:r w:rsidRPr="00073D5A">
        <w:t>Воскресенского муниципального округа</w:t>
      </w:r>
    </w:p>
    <w:p w:rsidR="00153A39" w:rsidRPr="00073D5A" w:rsidRDefault="00153A39" w:rsidP="00153A39">
      <w:pPr>
        <w:ind w:left="5580" w:hanging="5580"/>
        <w:jc w:val="right"/>
      </w:pPr>
      <w:r w:rsidRPr="00073D5A">
        <w:t>Нижегородской области</w:t>
      </w:r>
    </w:p>
    <w:p w:rsidR="00153A39" w:rsidRPr="00073D5A" w:rsidRDefault="00153A39" w:rsidP="00153A39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153A39" w:rsidRDefault="00153A39" w:rsidP="00153A39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153A39" w:rsidRPr="00073D5A" w:rsidRDefault="00153A39" w:rsidP="00153A39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153A39" w:rsidRDefault="00153A39" w:rsidP="00153A39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153A39" w:rsidRPr="00AE1DB7" w:rsidRDefault="00153A39" w:rsidP="00153A39">
      <w:pPr>
        <w:suppressAutoHyphens/>
        <w:jc w:val="right"/>
      </w:pPr>
    </w:p>
    <w:p w:rsidR="00153A39" w:rsidRPr="00073D5A" w:rsidRDefault="00153A39" w:rsidP="00153A39">
      <w:pPr>
        <w:ind w:left="5580" w:hanging="5580"/>
        <w:jc w:val="right"/>
      </w:pPr>
      <w:r w:rsidRPr="00AE1DB7">
        <w:t>«</w:t>
      </w:r>
      <w:r w:rsidRPr="00073D5A">
        <w:t xml:space="preserve">Приложение </w:t>
      </w:r>
      <w:r>
        <w:t>4</w:t>
      </w:r>
    </w:p>
    <w:p w:rsidR="00153A39" w:rsidRPr="00073D5A" w:rsidRDefault="00153A39" w:rsidP="00153A39">
      <w:pPr>
        <w:ind w:left="5580" w:hanging="5580"/>
        <w:jc w:val="right"/>
      </w:pPr>
      <w:r w:rsidRPr="00073D5A">
        <w:t>к решению Совета депутатов</w:t>
      </w:r>
    </w:p>
    <w:p w:rsidR="00153A39" w:rsidRPr="00073D5A" w:rsidRDefault="00153A39" w:rsidP="00153A39">
      <w:pPr>
        <w:ind w:left="5580" w:hanging="5580"/>
        <w:jc w:val="right"/>
      </w:pPr>
      <w:r w:rsidRPr="00073D5A">
        <w:t>Воскресенского муниципального округа</w:t>
      </w:r>
    </w:p>
    <w:p w:rsidR="00153A39" w:rsidRPr="00073D5A" w:rsidRDefault="00153A39" w:rsidP="00153A39">
      <w:pPr>
        <w:ind w:left="5580" w:hanging="5580"/>
        <w:jc w:val="right"/>
      </w:pPr>
      <w:r w:rsidRPr="00073D5A">
        <w:t>Нижегородской области</w:t>
      </w:r>
    </w:p>
    <w:p w:rsidR="00153A39" w:rsidRDefault="00153A39" w:rsidP="00153A39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153A39" w:rsidRPr="00073D5A" w:rsidRDefault="00153A39" w:rsidP="00153A39">
      <w:pPr>
        <w:ind w:left="5580" w:hanging="5580"/>
        <w:jc w:val="right"/>
      </w:pPr>
    </w:p>
    <w:p w:rsidR="00153A39" w:rsidRPr="00073D5A" w:rsidRDefault="00153A39" w:rsidP="00153A39">
      <w:pPr>
        <w:ind w:left="180"/>
        <w:jc w:val="center"/>
      </w:pPr>
      <w:r w:rsidRPr="00073D5A">
        <w:rPr>
          <w:b/>
        </w:rPr>
        <w:t>Ведомственная структура расходов бюджета муниципального округа</w:t>
      </w:r>
      <w:r w:rsidRPr="00073D5A">
        <w:t xml:space="preserve"> </w:t>
      </w:r>
      <w:r w:rsidRPr="00073D5A">
        <w:rPr>
          <w:b/>
        </w:rPr>
        <w:t>на 202</w:t>
      </w:r>
      <w:r>
        <w:rPr>
          <w:b/>
        </w:rPr>
        <w:t>6</w:t>
      </w:r>
      <w:r w:rsidRPr="00073D5A">
        <w:rPr>
          <w:b/>
        </w:rPr>
        <w:t xml:space="preserve"> год и на плановый период 202</w:t>
      </w:r>
      <w:r>
        <w:rPr>
          <w:b/>
        </w:rPr>
        <w:t>7</w:t>
      </w:r>
      <w:r w:rsidRPr="00073D5A">
        <w:rPr>
          <w:b/>
        </w:rPr>
        <w:t xml:space="preserve"> и 202</w:t>
      </w:r>
      <w:r>
        <w:rPr>
          <w:b/>
        </w:rPr>
        <w:t>8</w:t>
      </w:r>
      <w:r w:rsidRPr="00073D5A">
        <w:rPr>
          <w:b/>
        </w:rPr>
        <w:t xml:space="preserve"> годов </w:t>
      </w:r>
    </w:p>
    <w:p w:rsidR="00153A39" w:rsidRDefault="00153A39" w:rsidP="00153A39">
      <w:pPr>
        <w:ind w:left="180"/>
        <w:jc w:val="right"/>
      </w:pPr>
      <w:r w:rsidRPr="00073D5A"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76"/>
        <w:gridCol w:w="681"/>
        <w:gridCol w:w="489"/>
        <w:gridCol w:w="717"/>
        <w:gridCol w:w="1826"/>
        <w:gridCol w:w="654"/>
        <w:gridCol w:w="1896"/>
        <w:gridCol w:w="1951"/>
        <w:gridCol w:w="1896"/>
      </w:tblGrid>
      <w:tr w:rsidR="00153A39" w:rsidRPr="00153A39" w:rsidTr="003C47F9">
        <w:trPr>
          <w:trHeight w:val="300"/>
        </w:trPr>
        <w:tc>
          <w:tcPr>
            <w:tcW w:w="1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Вед.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153A39">
              <w:rPr>
                <w:rFonts w:eastAsia="Times New Roman"/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153A39">
              <w:rPr>
                <w:rFonts w:eastAsia="Times New Roman"/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ЦСР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153A39" w:rsidRPr="00153A39" w:rsidTr="003C47F9">
        <w:trPr>
          <w:trHeight w:val="300"/>
        </w:trPr>
        <w:tc>
          <w:tcPr>
            <w:tcW w:w="1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153A39" w:rsidRPr="00153A39" w:rsidTr="003C47F9">
        <w:trPr>
          <w:trHeight w:val="276"/>
        </w:trPr>
        <w:tc>
          <w:tcPr>
            <w:tcW w:w="1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153A39" w:rsidRPr="00153A39" w:rsidTr="003C47F9">
        <w:trPr>
          <w:trHeight w:val="65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УПРАВЛЕНИЕ ФИНАНСОВ АДМИНИСТРАЦИИ ВОСКРЕСЕНСКОГО МУНИЦИПАЛЬНОГО ОКРУГА НИЖЕГОРОДСКОЙ ОБЛАСТИ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24 801 493,31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18 494 100,00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18 524 100,00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21 762 957,54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17 930 710,00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17 965 200,00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 xml:space="preserve">Обеспечение деятельности финансовых, налоговых и таможенных органов и </w:t>
            </w:r>
            <w:r w:rsidRPr="00153A39">
              <w:rPr>
                <w:rFonts w:eastAsia="Times New Roman"/>
                <w:b/>
                <w:bCs/>
                <w:color w:val="000000"/>
              </w:rPr>
              <w:lastRenderedPageBreak/>
              <w:t>органов финансового (финансово-бюджетного) надзора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lastRenderedPageBreak/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17 105 854,42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16 835 600,00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16 835 600,00</w:t>
            </w:r>
          </w:p>
        </w:tc>
      </w:tr>
      <w:tr w:rsidR="00153A39" w:rsidRPr="00153A39" w:rsidTr="003C47F9">
        <w:trPr>
          <w:trHeight w:val="55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16 835 600,00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14.4.00.00000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16 835 600,00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14.4.01.00000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16 835 600,00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обеспечение деятельности аппарата управления финансов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16 835 600,00</w:t>
            </w:r>
          </w:p>
        </w:tc>
      </w:tr>
      <w:tr w:rsidR="00153A39" w:rsidRPr="00153A39" w:rsidTr="003C47F9">
        <w:trPr>
          <w:trHeight w:val="82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14.4.01.20190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16 307 093,39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16 307 500,00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16 307 500,00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14.4.01.20190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798 761,03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528 100,00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528 100,00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</w:tr>
      <w:tr w:rsidR="00153A39" w:rsidRPr="00153A39" w:rsidTr="003C47F9">
        <w:trPr>
          <w:trHeight w:val="83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1 000 000,00</w:t>
            </w:r>
          </w:p>
        </w:tc>
      </w:tr>
      <w:tr w:rsidR="00153A39" w:rsidRPr="00153A39" w:rsidTr="003C47F9">
        <w:trPr>
          <w:trHeight w:val="16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1 000 000,00</w:t>
            </w:r>
          </w:p>
        </w:tc>
      </w:tr>
      <w:tr w:rsidR="00153A39" w:rsidRPr="00153A39" w:rsidTr="003C47F9">
        <w:trPr>
          <w:trHeight w:val="17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Управление средствами резервного фонда администрации Воскресенского </w:t>
            </w:r>
            <w:r w:rsidRPr="00153A39">
              <w:rPr>
                <w:rFonts w:eastAsia="Times New Roman"/>
                <w:color w:val="000000"/>
              </w:rPr>
              <w:lastRenderedPageBreak/>
              <w:t>муниципального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14.1.14.00000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1 000 000,00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Резервный фонд местной администрации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1 000 000,00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14.1.14.21100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3 657 103,12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95 110,00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129 600,00</w:t>
            </w:r>
          </w:p>
        </w:tc>
      </w:tr>
      <w:tr w:rsidR="00153A39" w:rsidRPr="00153A39" w:rsidTr="003C47F9">
        <w:trPr>
          <w:trHeight w:val="27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157 103,12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95 110,00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129 600,00</w:t>
            </w:r>
          </w:p>
        </w:tc>
      </w:tr>
      <w:tr w:rsidR="00153A39" w:rsidRPr="00153A39" w:rsidTr="003C47F9">
        <w:trPr>
          <w:trHeight w:val="44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"Повышение эффективности бюджетных расходов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14.2.00.00000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95 110,00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129 600,00</w:t>
            </w:r>
          </w:p>
        </w:tc>
      </w:tr>
      <w:tr w:rsidR="00153A39" w:rsidRPr="00153A39" w:rsidTr="003C47F9">
        <w:trPr>
          <w:trHeight w:val="18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Модернизация информационной системы управления муниципальными финансами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14.2.51.00000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95 110,00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129 600,00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95 110,00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129 600,00</w:t>
            </w:r>
          </w:p>
        </w:tc>
      </w:tr>
      <w:tr w:rsidR="00153A39" w:rsidRPr="00153A39" w:rsidTr="003C47F9">
        <w:trPr>
          <w:trHeight w:val="11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14.2.51.92260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87 981,84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95 110,00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129 600,00</w:t>
            </w:r>
          </w:p>
        </w:tc>
      </w:tr>
      <w:tr w:rsidR="00153A39" w:rsidRPr="00153A39" w:rsidTr="003C47F9">
        <w:trPr>
          <w:trHeight w:val="12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"Повышение финансовой грамотности населения Воскресенского муниципального округа"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14.3.00.00000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Финансовое просвещение и информирование населения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14.3.10.00000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1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Мероприятия по повышению финансовой грамотности в образовательных организациях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14.3.11.00000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2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проведение мероприятия по повышению финансовой грамотности в образовательных организациях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1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</w:t>
            </w: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14.3.11.92260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69 121,28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3 500 000,00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7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3 500 000,00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3 500 000,00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77.7.04.74270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3 500 000,00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77.7.04.74270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3 500 000,00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8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</w:tr>
      <w:tr w:rsidR="00153A39" w:rsidRPr="00153A39" w:rsidTr="003C47F9">
        <w:trPr>
          <w:trHeight w:val="70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400 000,00</w:t>
            </w:r>
          </w:p>
        </w:tc>
      </w:tr>
      <w:tr w:rsidR="00153A39" w:rsidRPr="00153A39" w:rsidTr="003C47F9">
        <w:trPr>
          <w:trHeight w:val="31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400 000,00</w:t>
            </w:r>
          </w:p>
        </w:tc>
      </w:tr>
      <w:tr w:rsidR="00153A39" w:rsidRPr="00153A39" w:rsidTr="003C47F9">
        <w:trPr>
          <w:trHeight w:val="18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400 000,00</w:t>
            </w:r>
          </w:p>
        </w:tc>
      </w:tr>
      <w:tr w:rsidR="00153A39" w:rsidRPr="00153A39" w:rsidTr="003C47F9">
        <w:trPr>
          <w:trHeight w:val="62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153A39">
              <w:rPr>
                <w:rFonts w:eastAsia="Times New Roman"/>
                <w:color w:val="000000"/>
              </w:rPr>
              <w:t>дств в ц</w:t>
            </w:r>
            <w:proofErr w:type="gramEnd"/>
            <w:r w:rsidRPr="00153A39">
              <w:rPr>
                <w:rFonts w:eastAsia="Times New Roman"/>
                <w:color w:val="000000"/>
              </w:rPr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11.1.12.00000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400 000,00</w:t>
            </w:r>
          </w:p>
        </w:tc>
      </w:tr>
      <w:tr w:rsidR="00153A39" w:rsidRPr="00153A39" w:rsidTr="003C47F9">
        <w:trPr>
          <w:trHeight w:val="49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Предупреждение и ликвидация последствий чрезвычайных ситуаций и </w:t>
            </w:r>
            <w:r w:rsidRPr="00153A39">
              <w:rPr>
                <w:rFonts w:eastAsia="Times New Roman"/>
                <w:color w:val="000000"/>
              </w:rPr>
              <w:lastRenderedPageBreak/>
              <w:t>стихийных бедствий природного и техногенного характера (целевой резерв на ГО и ЧС)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11.1.12.25041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148 118,32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148 118,32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</w:tr>
      <w:tr w:rsidR="00153A39" w:rsidRPr="00153A39" w:rsidTr="003C47F9">
        <w:trPr>
          <w:trHeight w:val="27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</w:tr>
      <w:tr w:rsidR="00153A39" w:rsidRPr="00153A39" w:rsidTr="003C47F9">
        <w:trPr>
          <w:trHeight w:val="29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</w:tr>
      <w:tr w:rsidR="00153A39" w:rsidRPr="00153A39" w:rsidTr="003C47F9">
        <w:trPr>
          <w:trHeight w:val="45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</w:tr>
      <w:tr w:rsidR="00153A39" w:rsidRPr="00153A39" w:rsidTr="003C47F9">
        <w:trPr>
          <w:trHeight w:val="19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148 118,32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2 273 417,45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2 273 417,45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5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«Социальная поддержка ветеранов и инвалидов Воскресенского муниципального округа Нижегородской области» на 2023 - 2028 годы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2 273 417,45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7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Подпрограмма "Повышение качества жизни пожилых людей, ветеранов боевых действий и инвалидов"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2 273 417,45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1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Формирование активного социального статуса граждан пожилого возраста и инвалидов, реализация их социокультурных потребностей, развитие творческого потенциала, новых форм общения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03.1.01.00000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2 273 417,45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предоставление субсидий Совету ветеранов войны и труда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1 841 947,99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03.1.01.25010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1 841 947,99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3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предоставление субсидий Обществу инвалидов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431 469,46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5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03.1.01.25020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431 469,46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17 000,00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13 390,00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17 000,00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13 390,00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153A39" w:rsidRPr="00153A39" w:rsidTr="003C47F9">
        <w:trPr>
          <w:trHeight w:val="59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13 390,00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8 900,00</w:t>
            </w:r>
          </w:p>
        </w:tc>
      </w:tr>
      <w:tr w:rsidR="00153A39" w:rsidRPr="00153A39" w:rsidTr="003C47F9">
        <w:trPr>
          <w:trHeight w:val="34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13 390,00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8 900,00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Эффективное управление муниципальным </w:t>
            </w:r>
            <w:r w:rsidRPr="00153A39">
              <w:rPr>
                <w:rFonts w:eastAsia="Times New Roman"/>
                <w:color w:val="000000"/>
              </w:rPr>
              <w:lastRenderedPageBreak/>
              <w:t>долгом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14.1.20.00000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13 390,00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8 900,00</w:t>
            </w:r>
          </w:p>
        </w:tc>
      </w:tr>
      <w:tr w:rsidR="00153A39" w:rsidRPr="00153A39" w:rsidTr="003C47F9">
        <w:trPr>
          <w:trHeight w:val="21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Своевременное исполнение долговых обязательств Воскресенского муниципального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14.1.22.00000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13 390,00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8 900,00</w:t>
            </w:r>
          </w:p>
        </w:tc>
      </w:tr>
      <w:tr w:rsidR="00153A39" w:rsidRPr="00153A39" w:rsidTr="003C47F9">
        <w:trPr>
          <w:trHeight w:val="8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Процентные платежи по муниципальному долгу Воскресенского муниципального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13 390,00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8 900,00</w:t>
            </w:r>
          </w:p>
        </w:tc>
      </w:tr>
      <w:tr w:rsidR="00153A39" w:rsidRPr="00153A39" w:rsidTr="003C47F9">
        <w:trPr>
          <w:trHeight w:val="23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14.1.22.27000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17 000,00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13 390,00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8 900,00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УПРАВЛЕНИЕ ПО БЛАГОУСТРОЙСТВУ И РАБОТЕ С ТЕРРИТОРИЯМИ АДМИНИСТРАЦИИ ВОСКРЕСЕНСКОГО МУНИЦИПАЛЬНОГО ОКРУГА НИЖЕГОРОДСКОЙ ОБЛАСТИ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199 253 881,29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162 055 529,00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159 135 329,00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31 840 344,87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31 472 800,00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31 472 800,00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26 937 670,00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26 876 800,00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26 876 800,00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26 937 670,00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26 876 800,00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26 937 670,00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26 876 800,00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26 937 670,00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26 876 800,00</w:t>
            </w:r>
          </w:p>
        </w:tc>
      </w:tr>
      <w:tr w:rsidR="00153A39" w:rsidRPr="00153A39" w:rsidTr="003C47F9">
        <w:trPr>
          <w:trHeight w:val="10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26 937 670,00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26 876 800,00</w:t>
            </w:r>
          </w:p>
        </w:tc>
      </w:tr>
      <w:tr w:rsidR="00153A39" w:rsidRPr="00153A39" w:rsidTr="003C47F9">
        <w:trPr>
          <w:trHeight w:val="80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23 340 000,00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23 339 800,00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23 339 800,00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3 597 670,00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3 537 000,00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3 537 000,00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4 902 674,87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4 596 000,00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4 596 000,00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4 902 674,87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4 596 000,00</w:t>
            </w:r>
          </w:p>
        </w:tc>
      </w:tr>
      <w:tr w:rsidR="00153A39" w:rsidRPr="00153A39" w:rsidTr="003C47F9">
        <w:trPr>
          <w:trHeight w:val="19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4 902 674,87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4 596 000,00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4 616 000,00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4 596 000,00</w:t>
            </w:r>
          </w:p>
        </w:tc>
      </w:tr>
      <w:tr w:rsidR="00153A39" w:rsidRPr="00153A39" w:rsidTr="003C47F9">
        <w:trPr>
          <w:trHeight w:val="16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4 616 000,00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4 596 000,00</w:t>
            </w:r>
          </w:p>
        </w:tc>
      </w:tr>
      <w:tr w:rsidR="00153A39" w:rsidRPr="00153A39" w:rsidTr="003C47F9">
        <w:trPr>
          <w:trHeight w:val="72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286 674,87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286 674,87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0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286 674,87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48 138 836,49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</w:tr>
      <w:tr w:rsidR="00153A39" w:rsidRPr="00153A39" w:rsidTr="003C47F9">
        <w:trPr>
          <w:trHeight w:val="24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 w:rsidRPr="00153A39">
              <w:rPr>
                <w:rFonts w:eastAsia="Times New Roman"/>
                <w:b/>
                <w:bCs/>
                <w:color w:val="000000"/>
              </w:rPr>
              <w:lastRenderedPageBreak/>
              <w:t>безопасность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lastRenderedPageBreak/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48 138 836,49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</w:tr>
      <w:tr w:rsidR="00153A39" w:rsidRPr="00153A39" w:rsidTr="003C47F9">
        <w:trPr>
          <w:trHeight w:val="40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153A39">
              <w:rPr>
                <w:rFonts w:eastAsia="Times New Roman"/>
                <w:color w:val="000000"/>
              </w:rPr>
              <w:t>г.</w:t>
            </w:r>
            <w:proofErr w:type="gramStart"/>
            <w:r w:rsidRPr="00153A39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153A39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8 104 840,24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8 104 840,24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8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8 104 840,24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9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07.0.11.S2600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8 104 840,24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87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40 033 996,25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38 553 000,00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"Обеспечение пожарной безопасности"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11.2.00.00000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40 033 996,25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38 553 000,00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Обеспечение деятельности муниципальной пожарной охраны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11.2.03.00000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38 553 000,00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38 553 000,00</w:t>
            </w:r>
          </w:p>
        </w:tc>
      </w:tr>
      <w:tr w:rsidR="00153A39" w:rsidRPr="00153A39" w:rsidTr="003C47F9">
        <w:trPr>
          <w:trHeight w:val="57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11.2.03.29910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35 989 798,94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35 989 800,00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35 989 800,00</w:t>
            </w:r>
          </w:p>
        </w:tc>
      </w:tr>
      <w:tr w:rsidR="00153A39" w:rsidRPr="00153A39" w:rsidTr="003C47F9">
        <w:trPr>
          <w:trHeight w:val="18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11.2.03.29910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2 863 200,00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2 563 200,00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2 563 200,00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11.2.03.29910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1,06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11.2.10.00000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1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Оборудование минерализованных полос (опашка) вокруг населенных пунктов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11.2.12.00000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оборудование минерализованных полос (опашка) вокруг населенных пунктов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11.2.12.29910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1 180 996,25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60 046 865,13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45 855 900,00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45 826 900,00</w:t>
            </w:r>
          </w:p>
        </w:tc>
      </w:tr>
      <w:tr w:rsidR="00153A39" w:rsidRPr="00153A39" w:rsidTr="003C47F9">
        <w:trPr>
          <w:trHeight w:val="13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60 046 865,13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45 855 900,00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45 826 900,00</w:t>
            </w:r>
          </w:p>
        </w:tc>
      </w:tr>
      <w:tr w:rsidR="00153A39" w:rsidRPr="00153A39" w:rsidTr="003C47F9">
        <w:trPr>
          <w:trHeight w:val="54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153A39">
              <w:rPr>
                <w:rFonts w:eastAsia="Times New Roman"/>
                <w:color w:val="000000"/>
              </w:rPr>
              <w:t>г.</w:t>
            </w:r>
            <w:proofErr w:type="gramStart"/>
            <w:r w:rsidRPr="00153A39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153A39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60 046 865,13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45 855 900,00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45 826 900,00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Содержание и ремонт дорог, мостов, мостовых переходов и тротуаров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27 510 891,23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44 155 700,00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содержание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23 058 300,00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25 069 500,00</w:t>
            </w:r>
          </w:p>
        </w:tc>
      </w:tr>
      <w:tr w:rsidR="00153A39" w:rsidRPr="00153A39" w:rsidTr="003C47F9">
        <w:trPr>
          <w:trHeight w:val="28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07.0.01.05031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21 458 300,00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24 108 700,00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25 069 500,00</w:t>
            </w:r>
          </w:p>
        </w:tc>
      </w:tr>
      <w:tr w:rsidR="00153A39" w:rsidRPr="00153A39" w:rsidTr="003C47F9">
        <w:trPr>
          <w:trHeight w:val="29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07.0.01.05031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1 600 000,00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на капитальный ремонт и ремонт </w:t>
            </w:r>
            <w:r w:rsidRPr="00153A39">
              <w:rPr>
                <w:rFonts w:eastAsia="Times New Roman"/>
                <w:color w:val="000000"/>
              </w:rPr>
              <w:lastRenderedPageBreak/>
              <w:t>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4 452 591,23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19 086 200,00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07.0.01.05032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4 452 591,23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18 354 600,00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19 086 200,00</w:t>
            </w:r>
          </w:p>
        </w:tc>
      </w:tr>
      <w:tr w:rsidR="00153A39" w:rsidRPr="00153A39" w:rsidTr="003C47F9">
        <w:trPr>
          <w:trHeight w:val="77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665 000,00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ремонт уличного освещения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665 000,00</w:t>
            </w:r>
          </w:p>
        </w:tc>
      </w:tr>
      <w:tr w:rsidR="00153A39" w:rsidRPr="00153A39" w:rsidTr="003C47F9">
        <w:trPr>
          <w:trHeight w:val="20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07.0.02.05033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665 000,00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665 000,00</w:t>
            </w:r>
          </w:p>
        </w:tc>
      </w:tr>
      <w:tr w:rsidR="00153A39" w:rsidRPr="00153A39" w:rsidTr="003C47F9">
        <w:trPr>
          <w:trHeight w:val="49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20 783 694,36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6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20 783 694,36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7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07.0.11.S2600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20 783 694,36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Ведомственный проект "Поддержка органов местного самоуправления в увеличении доли автопарка коммунальной техники"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07.3.00.00000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335 400,00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1 006 200,00</w:t>
            </w:r>
          </w:p>
        </w:tc>
      </w:tr>
      <w:tr w:rsidR="00153A39" w:rsidRPr="00153A39" w:rsidTr="003C47F9">
        <w:trPr>
          <w:trHeight w:val="70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Обеспечение обновления парка строительно-дорожной и коммунальной техники в Нижегородской области на основе финансовой аренды (лизинга) на </w:t>
            </w:r>
            <w:r w:rsidRPr="00153A39">
              <w:rPr>
                <w:rFonts w:eastAsia="Times New Roman"/>
                <w:color w:val="000000"/>
              </w:rPr>
              <w:lastRenderedPageBreak/>
              <w:t>льготных условиях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07.3.02.00000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335 400,00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1 006 200,00</w:t>
            </w:r>
          </w:p>
        </w:tc>
      </w:tr>
      <w:tr w:rsidR="00153A39" w:rsidRPr="00153A39" w:rsidTr="003C47F9">
        <w:trPr>
          <w:trHeight w:val="59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07.3.02.S2860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335 400,00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1 006 200,00</w:t>
            </w:r>
          </w:p>
        </w:tc>
      </w:tr>
      <w:tr w:rsidR="00153A39" w:rsidRPr="00153A39" w:rsidTr="003C47F9">
        <w:trPr>
          <w:trHeight w:val="19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07.3.02.S2860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335 400,00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2 727 600,00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1 006 200,00</w:t>
            </w:r>
          </w:p>
        </w:tc>
      </w:tr>
      <w:tr w:rsidR="00153A39" w:rsidRPr="00153A39" w:rsidTr="003C47F9">
        <w:trPr>
          <w:trHeight w:val="20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Направление (подпрограмма) "Комплексное развитие сельских территорий"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07.4.00.00000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10 916 879,54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8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Региональный проект "Благоустройство сельских территорий"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07.4.01.00000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10 916 879,54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1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реализацию мероприятий по благоустройству сельских территорий за счет средств областного и федерального бюджетов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10 122 305,04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0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07.4.01.L5767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10 122 305,04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6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на реализацию мероприятий по благоустройству сельских территорий за счет </w:t>
            </w:r>
            <w:proofErr w:type="spellStart"/>
            <w:r w:rsidRPr="00153A39">
              <w:rPr>
                <w:rFonts w:eastAsia="Times New Roman"/>
                <w:color w:val="000000"/>
              </w:rPr>
              <w:t>средст</w:t>
            </w:r>
            <w:proofErr w:type="spellEnd"/>
            <w:r w:rsidRPr="00153A39">
              <w:rPr>
                <w:rFonts w:eastAsia="Times New Roman"/>
                <w:color w:val="000000"/>
              </w:rPr>
              <w:t xml:space="preserve"> областного бюджета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794 574,50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7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07.4.01.Д5767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794 574,50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59 077 834,80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46 173 829,00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43 282 629,00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10 599 159,78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2 957 200,00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5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153A39">
              <w:rPr>
                <w:rFonts w:eastAsia="Times New Roman"/>
                <w:color w:val="000000"/>
              </w:rPr>
              <w:t>г.</w:t>
            </w:r>
            <w:proofErr w:type="gramStart"/>
            <w:r w:rsidRPr="00153A39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153A39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10 599 159,78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2 957 200,00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3 141 384,00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2 957 200,00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местного бюджета на создание (обустройство) контейнерных площадок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2 651 900,00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8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07.0.09.S2670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2 651 900,00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2 489 800,00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9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приобретение контейнеров и (или) бункеров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489 484,00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9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07.0.09.S2870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489 484,00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467 400,00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1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7 457 775,78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6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7 457 775,78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3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07.0.11.S2600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7 457 775,78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48 478 675,02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43 216 629,00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43 282 629,00</w:t>
            </w:r>
          </w:p>
        </w:tc>
      </w:tr>
      <w:tr w:rsidR="00153A39" w:rsidRPr="00153A39" w:rsidTr="003C47F9">
        <w:trPr>
          <w:trHeight w:val="35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153A39">
              <w:rPr>
                <w:rFonts w:eastAsia="Times New Roman"/>
                <w:color w:val="000000"/>
              </w:rPr>
              <w:t>г.</w:t>
            </w:r>
            <w:proofErr w:type="gramStart"/>
            <w:r w:rsidRPr="00153A39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153A39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48 478 675,02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43 216 629,00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43 282 629,00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Обеспечение освещённости на территории Воскресенского муниципального округа, </w:t>
            </w:r>
            <w:r w:rsidRPr="00153A39">
              <w:rPr>
                <w:rFonts w:eastAsia="Times New Roman"/>
                <w:color w:val="000000"/>
              </w:rPr>
              <w:lastRenderedPageBreak/>
              <w:t>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9 043 717,10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10 394 600,00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10 460 600,00</w:t>
            </w:r>
          </w:p>
        </w:tc>
      </w:tr>
      <w:tr w:rsidR="00153A39" w:rsidRPr="00153A39" w:rsidTr="003C47F9">
        <w:trPr>
          <w:trHeight w:val="27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Расходы по выполнению мероприятий по установлению архитектурно-художественного освещения зданий, сооружений, находящихся в муниципальной собственности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266 000,00</w:t>
            </w:r>
          </w:p>
        </w:tc>
      </w:tr>
      <w:tr w:rsidR="00153A39" w:rsidRPr="00153A39" w:rsidTr="003C47F9">
        <w:trPr>
          <w:trHeight w:val="30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07.0.02.05031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266 000,00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8 845 227,76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10 194 600,00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10 194 600,00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07.0.02.05032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8 845 227,76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10 194 600,00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10 194 600,00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ремонт уличного освещения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999,00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07.0.02.05033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999,00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78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Организация содержания мест захоронения (ремонт кладбищ, ремонт памятников) на территории Воскресенского муниципального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593 726,98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7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ремонт памятников на территории Воскресенского муниципального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07.0.04.05032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493 726,98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7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Расходы на проведение инвентаризации кладбищ Воскресенского муниципального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07.0.04.05035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07.0.04.05035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proofErr w:type="gramStart"/>
            <w:r w:rsidRPr="00153A39">
              <w:rPr>
                <w:rFonts w:eastAsia="Times New Roman"/>
                <w:color w:val="000000"/>
              </w:rPr>
              <w:t>Содержание и ремонт прочих объектов благоустройства (детские площадки, памятники, пляжи, фонтаны, зоны отдыха, видеонаблюдение, новогодние украшения, прочие) на территории Воскресенского муниципального округа</w:t>
            </w:r>
            <w:proofErr w:type="gram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07.0.05.00000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1 839 141,18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69 900,00</w:t>
            </w:r>
          </w:p>
        </w:tc>
      </w:tr>
      <w:tr w:rsidR="00153A39" w:rsidRPr="00153A39" w:rsidTr="003C47F9">
        <w:trPr>
          <w:trHeight w:val="89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proofErr w:type="gramStart"/>
            <w:r w:rsidRPr="00153A39">
              <w:rPr>
                <w:rFonts w:eastAsia="Times New Roman"/>
                <w:color w:val="000000"/>
              </w:rPr>
              <w:t>Расходы на содержания и ремонт прочих объектов благоустройства (детские площадки, памятники, пляжи, фонтаны, зоны отдыха, видеонаблюдение, новогодние украшения, прочие)</w:t>
            </w:r>
            <w:proofErr w:type="gram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1 839 141,18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69 900,00</w:t>
            </w:r>
          </w:p>
        </w:tc>
      </w:tr>
      <w:tr w:rsidR="00153A39" w:rsidRPr="00153A39" w:rsidTr="003C47F9">
        <w:trPr>
          <w:trHeight w:val="48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07.0.05.05031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1 839 141,18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69 900,00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69 900,00</w:t>
            </w:r>
          </w:p>
        </w:tc>
      </w:tr>
      <w:tr w:rsidR="00153A39" w:rsidRPr="00153A39" w:rsidTr="003C47F9">
        <w:trPr>
          <w:trHeight w:val="49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Содержания объектов озеленения и цветников на территории Воскресенского муниципального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07.0.06.00000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717 588,94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0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содержание объектов озеленения и цветников (приобретение вазонов, закупка цветов, разбивка клумб и т.д.)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717 588,94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4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07.0.06.05032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717 588,94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9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Снос, демонтаж гаражей, сараев расположенных на территории </w:t>
            </w:r>
            <w:proofErr w:type="spellStart"/>
            <w:r w:rsidRPr="00153A39">
              <w:rPr>
                <w:rFonts w:eastAsia="Times New Roman"/>
                <w:color w:val="000000"/>
              </w:rPr>
              <w:t>р.п</w:t>
            </w:r>
            <w:proofErr w:type="spellEnd"/>
            <w:r w:rsidRPr="00153A39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07.0.07.00000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3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 xml:space="preserve">Расходы по сносу, демонтажу гаражей, сараев расположенных на территории </w:t>
            </w:r>
            <w:proofErr w:type="spellStart"/>
            <w:r w:rsidRPr="00153A39">
              <w:rPr>
                <w:rFonts w:eastAsia="Times New Roman"/>
                <w:color w:val="000000"/>
              </w:rPr>
              <w:t>р.п</w:t>
            </w:r>
            <w:proofErr w:type="spellEnd"/>
            <w:r w:rsidRPr="00153A39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5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07.0.07.05031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148 118,32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07.0.08.00000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197 492,60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197 492,60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07.0.08.05031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197 492,60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0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2 548 583,82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635 000,00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приобретения бункеров для накопления крупногабаритных отходов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198 988,60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07.0.09.05031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198 988,60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5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для соответствия нормам по содержание территории округа Воскресенского муниципального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2 349 595,22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635 000,00</w:t>
            </w:r>
          </w:p>
        </w:tc>
      </w:tr>
      <w:tr w:rsidR="00153A39" w:rsidRPr="00153A39" w:rsidTr="003C47F9">
        <w:trPr>
          <w:trHeight w:val="42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07.0.09.05033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1 684 595,22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635 000,00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635 000,00</w:t>
            </w:r>
          </w:p>
        </w:tc>
      </w:tr>
      <w:tr w:rsidR="00153A39" w:rsidRPr="00153A39" w:rsidTr="003C47F9">
        <w:trPr>
          <w:trHeight w:val="29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07.0.09.05033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665 000,00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Адресное хозяйство на территории Воскресенского муниципального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07.0.10.00000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адресное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3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07.0.10.05031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4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1 280 305,86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07.0.11.05031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1 280 305,86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7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07.0.11.05031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1 280 305,86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8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Обработка административных зданий в связи с увеличением случаев ГЛПС на территории Воскресенского муниципального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07.0.12.00000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39 498,52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7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обработку административных зданий в связи с увеличением случаев ГЛПС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39 498,52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8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07.0.12.05031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39 498,52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Содержание МБУ "Благоустройство"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07.0.16.00000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31 379 282,12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30 609 759,00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Организация освещения улиц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5 774 637,83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6 643 574,00</w:t>
            </w:r>
          </w:p>
        </w:tc>
      </w:tr>
      <w:tr w:rsidR="00153A39" w:rsidRPr="00153A39" w:rsidTr="003C47F9">
        <w:trPr>
          <w:trHeight w:val="11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07.0.16.00591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5 774 637,83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6 643 574,00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6 643 574,00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Организация благоустройства территорий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19 164 817,66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16 186 159,00</w:t>
            </w:r>
          </w:p>
        </w:tc>
      </w:tr>
      <w:tr w:rsidR="00153A39" w:rsidRPr="00153A39" w:rsidTr="003C47F9">
        <w:trPr>
          <w:trHeight w:val="26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бюджетным, </w:t>
            </w: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07.0.16.00592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19 164 817,66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16 186 159,00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16 186 159,00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Организация озеленения территорий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6 439 826,63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7 780 026,00</w:t>
            </w:r>
          </w:p>
        </w:tc>
      </w:tr>
      <w:tr w:rsidR="00153A39" w:rsidRPr="00153A39" w:rsidTr="003C47F9">
        <w:trPr>
          <w:trHeight w:val="24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07.0.16.00593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6 439 826,63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7 780 026,00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7 780 026,00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proofErr w:type="gramStart"/>
            <w:r w:rsidRPr="00153A39">
              <w:rPr>
                <w:rFonts w:eastAsia="Times New Roman"/>
                <w:color w:val="000000"/>
              </w:rPr>
              <w:t>Инициативное</w:t>
            </w:r>
            <w:proofErr w:type="gramEnd"/>
            <w:r w:rsidRPr="00153A39">
              <w:rPr>
                <w:rFonts w:eastAsia="Times New Roman"/>
                <w:color w:val="000000"/>
              </w:rPr>
              <w:t xml:space="preserve"> бюджетирование в Воскресенском муниципальном округе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07.0.17.00000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Проект </w:t>
            </w:r>
            <w:proofErr w:type="gramStart"/>
            <w:r w:rsidRPr="00153A39">
              <w:rPr>
                <w:rFonts w:eastAsia="Times New Roman"/>
                <w:color w:val="000000"/>
              </w:rPr>
              <w:t>инициативного</w:t>
            </w:r>
            <w:proofErr w:type="gramEnd"/>
            <w:r w:rsidRPr="00153A39">
              <w:rPr>
                <w:rFonts w:eastAsia="Times New Roman"/>
                <w:color w:val="000000"/>
              </w:rPr>
              <w:t xml:space="preserve"> бюджетирования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8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07.0.17.05035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493 726,98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Технологическое присоединение к электрическим сетям (</w:t>
            </w:r>
            <w:proofErr w:type="gramStart"/>
            <w:r w:rsidRPr="00153A39">
              <w:rPr>
                <w:rFonts w:eastAsia="Times New Roman"/>
                <w:color w:val="000000"/>
              </w:rPr>
              <w:t>Подгорная</w:t>
            </w:r>
            <w:proofErr w:type="gramEnd"/>
            <w:r w:rsidRPr="00153A39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07.0.18.00000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технологическое присоединение к электрическим сетям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5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07.0.18.05031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5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1 507 370,00</w:t>
            </w:r>
          </w:p>
        </w:tc>
      </w:tr>
      <w:tr w:rsidR="00153A39" w:rsidRPr="00153A39" w:rsidTr="003C47F9">
        <w:trPr>
          <w:trHeight w:val="18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Ремонт дворовых территорий в Воскресенском муниципальном округе Нижегородской области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07.2.14.00000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1 507 370,00</w:t>
            </w:r>
          </w:p>
        </w:tc>
      </w:tr>
      <w:tr w:rsidR="00153A39" w:rsidRPr="00153A39" w:rsidTr="003C47F9">
        <w:trPr>
          <w:trHeight w:val="61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проведение ремонта дворовых территорий в Воскресенском муниципальном округе Нижегородской области за счет средств областного и местного бюджета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1 507 370,00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07.2.14.S2980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1 507 370,00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1 507 370,00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lastRenderedPageBreak/>
              <w:t>Социальное обеспечение населения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за счёт средств фонда на поддержку территорий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77.7.04.22000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4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77.7.04.22000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85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ОТДЕЛ КУЛЬТУРЫ, МОЛОДЕЖНОЙ ПОЛИТИКИ И СПОРТА АДМИНИСТРАЦИИ ВОСКРЕСЕНСКОГО МУНИЦИПАЛЬНОГО ОКРУГА НИЖЕГОРОДСКОЙ ОБЛАСТИ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191 620 324,04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148 408 513,64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162 341 218,12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8 166,84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8 166,84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6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«Обеспечение общественного правопорядка и противодействия преступности в Воскресенском муниципальном округе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8 166,84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4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Профилактика преступлений и правонарушений на территории Воскресенского муниципального округа Нижегородской области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4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Организация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20.1.02.00000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на организацию проведения совместных мероприятий с </w:t>
            </w:r>
            <w:r w:rsidRPr="00153A39">
              <w:rPr>
                <w:rFonts w:eastAsia="Times New Roman"/>
                <w:color w:val="000000"/>
              </w:rPr>
              <w:lastRenderedPageBreak/>
              <w:t>общественными объединениями антинаркотической направленности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20.1.02.29910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9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20.1.02.29910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6 038,04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77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"Комплексные меры противодействия злоупотреблению наркотиками и их незаконному обороту в Воскресенском муниципальном округе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20.2.00.00000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4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20.2.04.00000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2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20.2.04.29910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2 128,80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22 004 369,58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18 003 150,00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18 016 350,00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21 562 209,73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17 349 000,00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17 362 200,00</w:t>
            </w:r>
          </w:p>
        </w:tc>
      </w:tr>
      <w:tr w:rsidR="00153A39" w:rsidRPr="00153A39" w:rsidTr="003C47F9">
        <w:trPr>
          <w:trHeight w:val="37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21 562 209,73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17 362 200,00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21 562 209,73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17 362 200,00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Программа "Развитие дополнительного образования в сфере культуры"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17 464 654,82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17 362 200,00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обеспечение деятельности МКОУ "Детская школа искусств"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17 464 654,82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17 362 200,00</w:t>
            </w:r>
          </w:p>
        </w:tc>
      </w:tr>
      <w:tr w:rsidR="00153A39" w:rsidRPr="00153A39" w:rsidTr="003C47F9">
        <w:trPr>
          <w:trHeight w:val="58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09.1.02.23590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09.1.02.23590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913 254,82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797 600,00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810 800,00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09.1.Я5.00000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субсидии на поддержку отрасли культуры (оснащение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09.1.Я5.55194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4 097 554,91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7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9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Подпрограмма "Развитие культуры в Воскресенском муниципальном округе"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Развитие библиотечного дела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обеспечение деятельности муниципальных библиотек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0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439 659,85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654 150,00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654 150,00</w:t>
            </w:r>
          </w:p>
        </w:tc>
      </w:tr>
      <w:tr w:rsidR="00153A39" w:rsidRPr="00153A39" w:rsidTr="003C47F9">
        <w:trPr>
          <w:trHeight w:val="56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439 659,85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654 150,00</w:t>
            </w:r>
          </w:p>
        </w:tc>
      </w:tr>
      <w:tr w:rsidR="00153A39" w:rsidRPr="00153A39" w:rsidTr="003C47F9">
        <w:trPr>
          <w:trHeight w:val="29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"Развитие молодёжной политики в Воскресенском муниципальном округе"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439 659,85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654 150,00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Организация временной и сезонной занятости учащейся молодёжи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09.2.10.00000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27 500,00</w:t>
            </w:r>
          </w:p>
        </w:tc>
      </w:tr>
      <w:tr w:rsidR="00153A39" w:rsidRPr="00153A39" w:rsidTr="003C47F9">
        <w:trPr>
          <w:trHeight w:val="65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09.2.11.00000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27 500,00</w:t>
            </w:r>
          </w:p>
        </w:tc>
      </w:tr>
      <w:tr w:rsidR="00153A39" w:rsidRPr="00153A39" w:rsidTr="003C47F9">
        <w:trPr>
          <w:trHeight w:val="69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27 500,00</w:t>
            </w:r>
          </w:p>
        </w:tc>
      </w:tr>
      <w:tr w:rsidR="00153A39" w:rsidRPr="00153A39" w:rsidTr="003C47F9">
        <w:trPr>
          <w:trHeight w:val="16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09.2.11.29080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27 154,39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27 500,00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27 500,00</w:t>
            </w:r>
          </w:p>
        </w:tc>
      </w:tr>
      <w:tr w:rsidR="00153A39" w:rsidRPr="00153A39" w:rsidTr="003C47F9">
        <w:trPr>
          <w:trHeight w:val="17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Выявление и поддержка способной молодежи по различным направлениям </w:t>
            </w:r>
            <w:r w:rsidRPr="00153A39">
              <w:rPr>
                <w:rFonts w:eastAsia="Times New Roman"/>
                <w:color w:val="000000"/>
              </w:rPr>
              <w:lastRenderedPageBreak/>
              <w:t>творческой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09.2.20.00000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136 071,93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137 800,00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proofErr w:type="spellStart"/>
            <w:r w:rsidRPr="00153A39">
              <w:rPr>
                <w:rFonts w:eastAsia="Times New Roman"/>
                <w:color w:val="000000"/>
              </w:rPr>
              <w:lastRenderedPageBreak/>
              <w:t>Фотокросс</w:t>
            </w:r>
            <w:proofErr w:type="spell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09.2.21.00000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17 774,11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153A39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17 774,11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18 000,00</w:t>
            </w:r>
          </w:p>
        </w:tc>
      </w:tr>
      <w:tr w:rsidR="00153A39" w:rsidRPr="00153A39" w:rsidTr="003C47F9">
        <w:trPr>
          <w:trHeight w:val="25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09.2.21.29080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17 774,11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</w:tr>
      <w:tr w:rsidR="00153A39" w:rsidRPr="00153A39" w:rsidTr="003C47F9">
        <w:trPr>
          <w:trHeight w:val="12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Творческие мероприятия (по отдельному плану)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09.2.22.00000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34 561,77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35 000,00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творческие мероприятия (по отдельному плану)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34 561,77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35 000,00</w:t>
            </w:r>
          </w:p>
        </w:tc>
      </w:tr>
      <w:tr w:rsidR="00153A39" w:rsidRPr="00153A39" w:rsidTr="003C47F9">
        <w:trPr>
          <w:trHeight w:val="39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09.2.22.29080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34 561,77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35 000,00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Интеллектуально-развлекательные мероприятия (по отдельному плану)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09.2.23.00000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83 736,05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84 800,00</w:t>
            </w:r>
          </w:p>
        </w:tc>
      </w:tr>
      <w:tr w:rsidR="00153A39" w:rsidRPr="00153A39" w:rsidTr="003C47F9">
        <w:trPr>
          <w:trHeight w:val="28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интеллектуально-развлекательные мероприятия (по отдельному плану)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83 736,05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84 800,00</w:t>
            </w:r>
          </w:p>
        </w:tc>
      </w:tr>
      <w:tr w:rsidR="00153A39" w:rsidRPr="00153A39" w:rsidTr="003C47F9">
        <w:trPr>
          <w:trHeight w:val="30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09.2.23.29080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83 736,05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84 800,00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84 800,00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Пропаганда здорового образа жизни, профилактика асоциального поведения в молодёжной среде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09.2.30.00000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135 283,69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147 700,00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Мероприятия, направленные на пропаганду здорового образа жизни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09.2.31.00000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135 283,69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147 700,00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мероприятия, направленные на пропаганду здорового образа жизни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135 283,69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147 700,00</w:t>
            </w:r>
          </w:p>
        </w:tc>
      </w:tr>
      <w:tr w:rsidR="00153A39" w:rsidRPr="00153A39" w:rsidTr="003C47F9">
        <w:trPr>
          <w:trHeight w:val="3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09.2.31.29080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135 283,69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147 700,00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147 700,00</w:t>
            </w:r>
          </w:p>
        </w:tc>
      </w:tr>
      <w:tr w:rsidR="00153A39" w:rsidRPr="00153A39" w:rsidTr="003C47F9">
        <w:trPr>
          <w:trHeight w:val="65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Увеличение числа молодежи, включенной в социально значимые проекты общественных организаций Нижегородской области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09.2.40.00000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8 435,00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160 500,00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Участие молодежи в волонтерской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09.2.42.00000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8 435,00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60 500,00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участие молодежи в волонтерской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8 435,00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60 500,00</w:t>
            </w:r>
          </w:p>
        </w:tc>
      </w:tr>
      <w:tr w:rsidR="00153A39" w:rsidRPr="00153A39" w:rsidTr="003C47F9">
        <w:trPr>
          <w:trHeight w:val="51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09.2.42.29080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8 435,00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60 500,00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Проведение конкурса молодежных инициатив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09.2.43.00000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100 000,00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проведение конкурса молодежных инициатив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100 000,00</w:t>
            </w:r>
          </w:p>
        </w:tc>
      </w:tr>
      <w:tr w:rsidR="00153A39" w:rsidRPr="00153A39" w:rsidTr="003C47F9">
        <w:trPr>
          <w:trHeight w:val="25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09.2.43.29080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Военно-патриотическое воспитание и привлечение молодёжи к участию в работе военно-патриотических клубов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09.2.50.00000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132 714,84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180 650,00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09.2.51.00000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125 605,20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127 200,00</w:t>
            </w:r>
          </w:p>
        </w:tc>
      </w:tr>
      <w:tr w:rsidR="00153A39" w:rsidRPr="00153A39" w:rsidTr="003C47F9">
        <w:trPr>
          <w:trHeight w:val="69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09.2.51.29080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125 605,20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127 200,00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09.2.51.29080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125 605,20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127 200,00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127 200,00</w:t>
            </w:r>
          </w:p>
        </w:tc>
      </w:tr>
      <w:tr w:rsidR="00153A39" w:rsidRPr="00153A39" w:rsidTr="003C47F9">
        <w:trPr>
          <w:trHeight w:val="17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Патриотические акции (по отдельному плану)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09.2.52.00000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7 109,64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7 200,00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патриотические акции (по отдельному плану)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7 109,64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7 200,00</w:t>
            </w:r>
          </w:p>
        </w:tc>
      </w:tr>
      <w:tr w:rsidR="00153A39" w:rsidRPr="00153A39" w:rsidTr="003C47F9">
        <w:trPr>
          <w:trHeight w:val="19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09.2.52.29080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7 109,64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7 200,00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09.2.53.00000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46 250,00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46 250,00</w:t>
            </w:r>
          </w:p>
        </w:tc>
      </w:tr>
      <w:tr w:rsidR="00153A39" w:rsidRPr="00153A39" w:rsidTr="003C47F9">
        <w:trPr>
          <w:trHeight w:val="12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09.2.53.29080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46 250,00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46 250,00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162 305 343,94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129 568 663,64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143 488 168,12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108 826 163,13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82 992 430,14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85 521 563,12</w:t>
            </w:r>
          </w:p>
        </w:tc>
      </w:tr>
      <w:tr w:rsidR="00153A39" w:rsidRPr="00153A39" w:rsidTr="003C47F9">
        <w:trPr>
          <w:trHeight w:val="61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108 766 663,13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85 521 563,12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108 766 663,13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85 521 563,12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Развитие библиотечного дела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31 113 384,96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24 214 230,14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24 224 263,12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обеспечение деятельности муниципальных библиотек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31 059 809,56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24 159 205,00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24 167 905,00</w:t>
            </w:r>
          </w:p>
        </w:tc>
      </w:tr>
      <w:tr w:rsidR="00153A39" w:rsidRPr="00153A39" w:rsidTr="003C47F9">
        <w:trPr>
          <w:trHeight w:val="4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28 693 665,35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21 616 530,00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21 616 530,00</w:t>
            </w:r>
          </w:p>
        </w:tc>
      </w:tr>
      <w:tr w:rsidR="00153A39" w:rsidRPr="00153A39" w:rsidTr="003C47F9">
        <w:trPr>
          <w:trHeight w:val="15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2 360 389,56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2 536 175,00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2 544 875,00</w:t>
            </w:r>
          </w:p>
        </w:tc>
      </w:tr>
      <w:tr w:rsidR="00153A39" w:rsidRPr="00153A39" w:rsidTr="003C47F9">
        <w:trPr>
          <w:trHeight w:val="16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1 354,65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6 500,00</w:t>
            </w:r>
          </w:p>
        </w:tc>
      </w:tr>
      <w:tr w:rsidR="00153A39" w:rsidRPr="00153A39" w:rsidTr="003C47F9">
        <w:trPr>
          <w:trHeight w:val="98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Субсидии на поддержку отрасли культуры (мероприятий по комплектованию книжных фондов муниципальных образований и государственных общедоступных библиотек) за счет средств федерального, областного и местного бюджета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56 358,12</w:t>
            </w:r>
          </w:p>
        </w:tc>
      </w:tr>
      <w:tr w:rsidR="00153A39" w:rsidRPr="00153A39" w:rsidTr="003C47F9">
        <w:trPr>
          <w:trHeight w:val="45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09.1.01.L5190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53 575,40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55 025,14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56 358,12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Развитие музейного дела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09.1.03.00000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27 333 168,32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18 778 200,00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21 297 300,00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9 927 370,41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6 278 200,00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6 297 300,00</w:t>
            </w:r>
          </w:p>
        </w:tc>
      </w:tr>
      <w:tr w:rsidR="00153A39" w:rsidRPr="00153A39" w:rsidTr="003C47F9">
        <w:trPr>
          <w:trHeight w:val="92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9 215 491,90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5 201 720,00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5 201 720,00</w:t>
            </w:r>
          </w:p>
        </w:tc>
      </w:tr>
      <w:tr w:rsidR="00153A39" w:rsidRPr="00153A39" w:rsidTr="003C47F9">
        <w:trPr>
          <w:trHeight w:val="39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709 578,51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1 073 880,00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1 092 980,00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2 300,00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2 600,00</w:t>
            </w:r>
          </w:p>
        </w:tc>
      </w:tr>
      <w:tr w:rsidR="00153A39" w:rsidRPr="00153A39" w:rsidTr="003C47F9">
        <w:trPr>
          <w:trHeight w:val="21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публичный показ музейных предметов, музейных коллекций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17 405 797,91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15 000 000,00</w:t>
            </w:r>
          </w:p>
        </w:tc>
      </w:tr>
      <w:tr w:rsidR="00153A39" w:rsidRPr="00153A39" w:rsidTr="003C47F9">
        <w:trPr>
          <w:trHeight w:val="27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бюджетным, </w:t>
            </w: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09.1.03.41591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17 405 797,91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12 500 000,00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15 000 000,00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Развитие культурно-досуговой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50 173 826,97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40 000 000,00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за счёт средств фонда на поддержку территорий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09.1.04.22000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2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09.1.04.22000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5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Организация и проведение социально-значимых культурно-досуговых мероприятий для жителей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2 127 899,36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0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09.1.04.29086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1 730 099,36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7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09.1.04.29086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397 800,00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Организация проведения культурно-массовых мероприятий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47 995 927,61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40 000 000,00</w:t>
            </w:r>
          </w:p>
        </w:tc>
      </w:tr>
      <w:tr w:rsidR="00153A39" w:rsidRPr="00153A39" w:rsidTr="003C47F9">
        <w:trPr>
          <w:trHeight w:val="82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09.1.04.40591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4 738 800,00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9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09.1.04.40591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43 257 127,61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40 000 000,00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40 000 000,00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Региональный проект "Развитие искусства и творчества"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09.1.62.00000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8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Поддержка лучших сельских учреждений </w:t>
            </w:r>
            <w:r w:rsidRPr="00153A39">
              <w:rPr>
                <w:rFonts w:eastAsia="Times New Roman"/>
                <w:color w:val="000000"/>
              </w:rPr>
              <w:lastRenderedPageBreak/>
              <w:t>культуры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09.1.62.L5192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146 282,88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6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59 500,00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5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Подпрограмма "Формирование благоприятной внешней среды для развития </w:t>
            </w:r>
            <w:proofErr w:type="spellStart"/>
            <w:r w:rsidRPr="00153A39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153A39">
              <w:rPr>
                <w:rFonts w:eastAsia="Times New Roman"/>
                <w:color w:val="000000"/>
              </w:rPr>
              <w:t>, малого и среднего предпринимательства"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59 500,00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17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15.1.04.00000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59 500,00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07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59 500,00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0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15.1.04.29130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59 500,00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53 479 180,81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46 576 233,50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57 966 605,00</w:t>
            </w:r>
          </w:p>
        </w:tc>
      </w:tr>
      <w:tr w:rsidR="00153A39" w:rsidRPr="00153A39" w:rsidTr="003C47F9">
        <w:trPr>
          <w:trHeight w:val="76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Муниципальная программа «Развитие культуры, молодежной политики и спорта Воскресенского муниципального округа </w:t>
            </w:r>
            <w:r w:rsidRPr="00153A39">
              <w:rPr>
                <w:rFonts w:eastAsia="Times New Roman"/>
                <w:color w:val="000000"/>
              </w:rPr>
              <w:lastRenderedPageBreak/>
              <w:t>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53 479 180,81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57 966 605,00</w:t>
            </w:r>
          </w:p>
        </w:tc>
      </w:tr>
      <w:tr w:rsidR="00153A39" w:rsidRPr="00153A39" w:rsidTr="003C47F9">
        <w:trPr>
          <w:trHeight w:val="35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53 479 180,81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57 966 605,00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3 970 207,64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3 970 900,00</w:t>
            </w:r>
          </w:p>
        </w:tc>
      </w:tr>
      <w:tr w:rsidR="00153A39" w:rsidRPr="00153A39" w:rsidTr="003C47F9">
        <w:trPr>
          <w:trHeight w:val="27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153A39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3 970 207,64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3 970 900,00</w:t>
            </w:r>
          </w:p>
        </w:tc>
      </w:tr>
      <w:tr w:rsidR="00153A39" w:rsidRPr="00153A39" w:rsidTr="003C47F9">
        <w:trPr>
          <w:trHeight w:val="98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3 919 952,57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3 920 000,00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3 920 000,00</w:t>
            </w:r>
          </w:p>
        </w:tc>
      </w:tr>
      <w:tr w:rsidR="00153A39" w:rsidRPr="00153A39" w:rsidTr="003C47F9">
        <w:trPr>
          <w:trHeight w:val="60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50 255,07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50 900,00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50 900,00</w:t>
            </w:r>
          </w:p>
        </w:tc>
      </w:tr>
      <w:tr w:rsidR="00153A39" w:rsidRPr="00153A39" w:rsidTr="003C47F9">
        <w:trPr>
          <w:trHeight w:val="89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09.5.02.00000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49 508 973,17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53 995 705,00</w:t>
            </w:r>
          </w:p>
        </w:tc>
      </w:tr>
      <w:tr w:rsidR="00153A39" w:rsidRPr="00153A39" w:rsidTr="003C47F9">
        <w:trPr>
          <w:trHeight w:val="105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49 508 973,17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53 995 705,00</w:t>
            </w:r>
          </w:p>
        </w:tc>
      </w:tr>
      <w:tr w:rsidR="00153A39" w:rsidRPr="00153A39" w:rsidTr="003C47F9">
        <w:trPr>
          <w:trHeight w:val="108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09.5.02.45590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49 123 527,43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41 420 418,50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52 810 790,00</w:t>
            </w:r>
          </w:p>
        </w:tc>
      </w:tr>
      <w:tr w:rsidR="00153A39" w:rsidRPr="00153A39" w:rsidTr="003C47F9">
        <w:trPr>
          <w:trHeight w:val="27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09.5.02.45590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382 268,40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1 184 915,00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1 184 915,00</w:t>
            </w:r>
          </w:p>
        </w:tc>
      </w:tr>
      <w:tr w:rsidR="00153A39" w:rsidRPr="00153A39" w:rsidTr="003C47F9">
        <w:trPr>
          <w:trHeight w:val="28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09.5.02.45590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677,34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09.5.02.45590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17 500,00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17 500,00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0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"Укрепление института успешной семьи, развитие и сохранение лучших семейных традиций"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88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Формирование духовно-нравственных ценностей семьи, реализация целенаправленной и адресной системы мер социальной поддержки многодетных семей, детей-инвалидов, неполных семей, семей одиноких матерей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02.1.01.00000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77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02.1.01.29010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17 500,00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6 895 443,68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6 055 401,81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7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6 055 401,81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7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«Развитие физической культуры и спорта"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09.3.00.00000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6 055 401,81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7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Повышение интереса населения к занятиям физической культурой и спортом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09.3.01.00000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1 505 401,81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7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1 505 401,81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8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09.3.01.29080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167 350,00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2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09.3.01.29080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1 338 051,81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74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Ведомственный проект "Укрепление и развитие материально-технической базы муниципальных и государственных учреждений физической культуры и спорта"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09.3.04.00000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4 550 000,00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06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приобретение автотранспорта в целях обеспечения потребности муниципальных образований Нижегородской области по отрасли "Физическая культура и спорт" за счет средств областного и местного бюджетов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09.3.04.S2440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4 550 000,00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9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09.3.04.S2440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4 550 000,00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2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840 041,87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153A39" w:rsidRPr="00153A39" w:rsidTr="003C47F9">
        <w:trPr>
          <w:trHeight w:val="54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840 041,87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836 700,00</w:t>
            </w:r>
          </w:p>
        </w:tc>
      </w:tr>
      <w:tr w:rsidR="00153A39" w:rsidRPr="00153A39" w:rsidTr="003C47F9">
        <w:trPr>
          <w:trHeight w:val="28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840 041,87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836 700,00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840 041,87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836 700,00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153A39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840 041,87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836 700,00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</w:tr>
      <w:tr w:rsidR="00153A39" w:rsidRPr="00153A39" w:rsidTr="003C47F9">
        <w:trPr>
          <w:trHeight w:val="58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12 341,87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389 500,00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389 500,00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4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389 500,00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Создание условий для развития печатного средства 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21.2.00.00000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389 500,00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9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Расходы на приобретение оборудования необходимого для выпуска "Воскресенская жизнь"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21.2.04.25050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389 500,00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5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21.2.04.25050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389 500,00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УПРАВЛЕНИЕ ОБРАЗОВАНИЯ АДМИНИСТРАЦИИ ВОСКРЕСЕНСКОГО МУНИЦИПАЛЬНОГО ОКРУГА НИЖЕГОРОДСКОЙ ОБЛАСТИ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664 584 667,29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669 573 180,30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683 037 786,18</w:t>
            </w:r>
          </w:p>
        </w:tc>
      </w:tr>
      <w:tr w:rsidR="00153A39" w:rsidRPr="00153A39" w:rsidTr="003C47F9">
        <w:trPr>
          <w:trHeight w:val="12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488 790,23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488 790,23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</w:tr>
      <w:tr w:rsidR="00153A39" w:rsidRPr="00153A39" w:rsidTr="003C47F9">
        <w:trPr>
          <w:trHeight w:val="69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93 807,29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25 000,00</w:t>
            </w:r>
          </w:p>
        </w:tc>
      </w:tr>
      <w:tr w:rsidR="00153A39" w:rsidRPr="00153A39" w:rsidTr="003C47F9">
        <w:trPr>
          <w:trHeight w:val="32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93 807,29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25 000,00</w:t>
            </w:r>
          </w:p>
        </w:tc>
      </w:tr>
      <w:tr w:rsidR="00153A39" w:rsidRPr="00153A39" w:rsidTr="003C47F9">
        <w:trPr>
          <w:trHeight w:val="91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93 807,29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25 000,00</w:t>
            </w:r>
          </w:p>
        </w:tc>
      </w:tr>
      <w:tr w:rsidR="00153A39" w:rsidRPr="00153A39" w:rsidTr="003C47F9">
        <w:trPr>
          <w:trHeight w:val="24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Приобретение призов победителям детской конкурсной программы по </w:t>
            </w:r>
            <w:r w:rsidRPr="00153A39">
              <w:rPr>
                <w:rFonts w:eastAsia="Times New Roman"/>
                <w:color w:val="000000"/>
              </w:rPr>
              <w:lastRenderedPageBreak/>
              <w:t>профилактике детского дорожно-транспортного травматизма «Красный, желтый, зеленый»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11.5.11.00000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3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Расходы на 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11.5.11.29910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4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11.5.11.29910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11.5.12.00000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3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11.5.12.29910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7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Приобретение и распространение среди первоклассников </w:t>
            </w:r>
            <w:proofErr w:type="spellStart"/>
            <w:r w:rsidRPr="00153A39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153A39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11.5.13.00000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25 000,00</w:t>
            </w:r>
          </w:p>
        </w:tc>
      </w:tr>
      <w:tr w:rsidR="00153A39" w:rsidRPr="00153A39" w:rsidTr="003C47F9">
        <w:trPr>
          <w:trHeight w:val="45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на приобретение и распространение среди первоклассников </w:t>
            </w:r>
            <w:proofErr w:type="spellStart"/>
            <w:r w:rsidRPr="00153A39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153A39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25 000,00</w:t>
            </w:r>
          </w:p>
        </w:tc>
      </w:tr>
      <w:tr w:rsidR="00153A39" w:rsidRPr="00153A39" w:rsidTr="003C47F9">
        <w:trPr>
          <w:trHeight w:val="32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11.5.13.29910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</w:tr>
      <w:tr w:rsidR="00153A39" w:rsidRPr="00153A39" w:rsidTr="003C47F9">
        <w:trPr>
          <w:trHeight w:val="34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Приобретение (распространение) светоотражающих жилетов и </w:t>
            </w:r>
            <w:r w:rsidRPr="00153A39">
              <w:rPr>
                <w:rFonts w:eastAsia="Times New Roman"/>
                <w:color w:val="000000"/>
              </w:rPr>
              <w:lastRenderedPageBreak/>
              <w:t>приобретение форменной одежды для отряда юных инспекторов движения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11.5.19.00000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78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Расходы на 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0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11.5.19.29910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19 749,26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2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0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394 982,94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469 599,66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469 599,66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6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469 599,66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3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469 599,66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4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Защита населения Воскресенского </w:t>
            </w:r>
            <w:r w:rsidRPr="00153A39">
              <w:rPr>
                <w:rFonts w:eastAsia="Times New Roman"/>
                <w:color w:val="000000"/>
              </w:rPr>
              <w:lastRenderedPageBreak/>
              <w:t>муниципального округа от чрезвычайных ситуаций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469 599,66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 xml:space="preserve">Приведение в соответствующий вид укрытий (в количестве 4 шт.) </w:t>
            </w:r>
            <w:proofErr w:type="gramStart"/>
            <w:r w:rsidRPr="00153A39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153A39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11.1.13.00000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469 599,66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7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на приведение в соответствующий вид укрытий (в количестве 4 шт.) </w:t>
            </w:r>
            <w:proofErr w:type="gramStart"/>
            <w:r w:rsidRPr="00153A39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153A39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469 599,66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4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11.1.13.29910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469 599,66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661 786 067,24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667 703 480,30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681 118 086,18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143 846 194,12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148 312 300,00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151 087 400,00</w:t>
            </w:r>
          </w:p>
        </w:tc>
      </w:tr>
      <w:tr w:rsidR="00153A39" w:rsidRPr="00153A39" w:rsidTr="003C47F9">
        <w:trPr>
          <w:trHeight w:val="56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143 846 194,12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148 312 300,00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151 087 400,00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143 846 194,12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148 312 300,00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151 087 400,00</w:t>
            </w:r>
          </w:p>
        </w:tc>
      </w:tr>
      <w:tr w:rsidR="00153A39" w:rsidRPr="00153A39" w:rsidTr="003C47F9">
        <w:trPr>
          <w:trHeight w:val="27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139 125 579,67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143 525 200,00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146 303 700,00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66 899 779,67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70 983 300,00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70 759 000,00</w:t>
            </w:r>
          </w:p>
        </w:tc>
      </w:tr>
      <w:tr w:rsidR="00153A39" w:rsidRPr="00153A39" w:rsidTr="003C47F9">
        <w:trPr>
          <w:trHeight w:val="73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34 791 700,00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34 799 700,00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34 799 700,00</w:t>
            </w:r>
          </w:p>
        </w:tc>
      </w:tr>
      <w:tr w:rsidR="00153A39" w:rsidRPr="00153A39" w:rsidTr="003C47F9">
        <w:trPr>
          <w:trHeight w:val="33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31 845 579,67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35 873 100,00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35 648 800,00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262 500,00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310 500,00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310 500,00</w:t>
            </w:r>
          </w:p>
        </w:tc>
      </w:tr>
      <w:tr w:rsidR="00153A39" w:rsidRPr="00153A39" w:rsidTr="003C47F9">
        <w:trPr>
          <w:trHeight w:val="16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71 266 300,00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71 578 200,00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74 541 100,00</w:t>
            </w:r>
          </w:p>
        </w:tc>
      </w:tr>
      <w:tr w:rsidR="00153A39" w:rsidRPr="00153A39" w:rsidTr="003C47F9">
        <w:trPr>
          <w:trHeight w:val="90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01.1.01.73070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70 884 300,00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71 196 200,00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74 159 100,00</w:t>
            </w:r>
          </w:p>
        </w:tc>
      </w:tr>
      <w:tr w:rsidR="00153A39" w:rsidRPr="00153A39" w:rsidTr="003C47F9">
        <w:trPr>
          <w:trHeight w:val="2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01.1.01.73070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</w:tr>
      <w:tr w:rsidR="00153A39" w:rsidRPr="00153A39" w:rsidTr="003C47F9">
        <w:trPr>
          <w:trHeight w:val="112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proofErr w:type="gramStart"/>
            <w:r w:rsidRPr="00153A39">
              <w:rPr>
                <w:rFonts w:eastAsia="Times New Roman"/>
                <w:color w:val="000000"/>
              </w:rPr>
              <w:t>Расходы на осуществление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счёт средств областного бюджета</w:t>
            </w:r>
            <w:proofErr w:type="gram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1 003 600,00</w:t>
            </w:r>
          </w:p>
        </w:tc>
      </w:tr>
      <w:tr w:rsidR="00153A39" w:rsidRPr="00153A39" w:rsidTr="003C47F9">
        <w:trPr>
          <w:trHeight w:val="14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01.1.01.73170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959 500,00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963 700,00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1 003 600,00</w:t>
            </w:r>
          </w:p>
        </w:tc>
      </w:tr>
      <w:tr w:rsidR="00153A39" w:rsidRPr="00153A39" w:rsidTr="003C47F9">
        <w:trPr>
          <w:trHeight w:val="58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4 720 614,45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4 787 100,00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4 783 700,00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2 766 214,45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2 832 700,00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2 829 300,00</w:t>
            </w:r>
          </w:p>
        </w:tc>
      </w:tr>
      <w:tr w:rsidR="00153A39" w:rsidRPr="00153A39" w:rsidTr="003C47F9">
        <w:trPr>
          <w:trHeight w:val="82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</w:tr>
      <w:tr w:rsidR="00153A39" w:rsidRPr="00153A39" w:rsidTr="003C47F9">
        <w:trPr>
          <w:trHeight w:val="27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965 214,45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1 031 700,00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1 028 300,00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</w:tr>
      <w:tr w:rsidR="00153A39" w:rsidRPr="00153A39" w:rsidTr="003C47F9">
        <w:trPr>
          <w:trHeight w:val="39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1 954 400,00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1 954 400,00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1 954 400,00</w:t>
            </w:r>
          </w:p>
        </w:tc>
      </w:tr>
      <w:tr w:rsidR="00153A39" w:rsidRPr="00153A39" w:rsidTr="003C47F9">
        <w:trPr>
          <w:trHeight w:val="139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411 183 220,29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414 177 212,30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424 489 009,18</w:t>
            </w:r>
          </w:p>
        </w:tc>
      </w:tr>
      <w:tr w:rsidR="00153A39" w:rsidRPr="00153A39" w:rsidTr="003C47F9">
        <w:trPr>
          <w:trHeight w:val="6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Муниципальная программа «Развитие образования Воскресенского муниципального округа Нижегородской </w:t>
            </w:r>
            <w:r w:rsidRPr="00153A39">
              <w:rPr>
                <w:rFonts w:eastAsia="Times New Roman"/>
                <w:color w:val="000000"/>
              </w:rPr>
              <w:lastRenderedPageBreak/>
              <w:t>области» на 2023 - 2028 годы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411 179 220,29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414 177 212,30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424 489 009,18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411 179 220,29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414 177 212,30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424 489 009,18</w:t>
            </w:r>
          </w:p>
        </w:tc>
      </w:tr>
      <w:tr w:rsidR="00153A39" w:rsidRPr="00153A39" w:rsidTr="003C47F9">
        <w:trPr>
          <w:trHeight w:val="61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за счёт средств фонда на поддержку территорий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01.1.02.22000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01.1.02.22000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6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387 683 220,29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390 741 212,30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401 053 009,18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121 527 605,59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124 065 100,00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124 296 100,00</w:t>
            </w:r>
          </w:p>
        </w:tc>
      </w:tr>
      <w:tr w:rsidR="00153A39" w:rsidRPr="00153A39" w:rsidTr="003C47F9">
        <w:trPr>
          <w:trHeight w:val="108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</w:tr>
      <w:tr w:rsidR="00153A39" w:rsidRPr="00153A39" w:rsidTr="003C47F9">
        <w:trPr>
          <w:trHeight w:val="41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47 535 665,41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49 997 100,00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50 228 100,00</w:t>
            </w:r>
          </w:p>
        </w:tc>
      </w:tr>
      <w:tr w:rsidR="00153A39" w:rsidRPr="00153A39" w:rsidTr="003C47F9">
        <w:trPr>
          <w:trHeight w:val="42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30 822 850,18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30 863 500,00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30 863 500,00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191 190,00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226 600,00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226 600,00</w:t>
            </w:r>
          </w:p>
        </w:tc>
      </w:tr>
      <w:tr w:rsidR="00153A39" w:rsidRPr="00153A39" w:rsidTr="003C47F9">
        <w:trPr>
          <w:trHeight w:val="51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250 066 300,00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251 169 200,00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261 647 100,00</w:t>
            </w:r>
          </w:p>
        </w:tc>
      </w:tr>
      <w:tr w:rsidR="00153A39" w:rsidRPr="00153A39" w:rsidTr="003C47F9">
        <w:trPr>
          <w:trHeight w:val="123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173 749 200,00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174 884 100,00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185 362 000,00</w:t>
            </w:r>
          </w:p>
        </w:tc>
      </w:tr>
      <w:tr w:rsidR="00153A39" w:rsidRPr="00153A39" w:rsidTr="003C47F9">
        <w:trPr>
          <w:trHeight w:val="14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5 931 700,00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5 899 700,00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5 899 700,00</w:t>
            </w:r>
          </w:p>
        </w:tc>
      </w:tr>
      <w:tr w:rsidR="00153A39" w:rsidRPr="00153A39" w:rsidTr="003C47F9">
        <w:trPr>
          <w:trHeight w:val="29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</w:tr>
      <w:tr w:rsidR="00153A39" w:rsidRPr="00153A39" w:rsidTr="003C47F9">
        <w:trPr>
          <w:trHeight w:val="186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местного бюджета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878 000,00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918 300,00</w:t>
            </w:r>
          </w:p>
        </w:tc>
      </w:tr>
      <w:tr w:rsidR="00153A39" w:rsidRPr="00153A39" w:rsidTr="003C47F9">
        <w:trPr>
          <w:trHeight w:val="93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01.1.08.73140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751 152,59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881 800,00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918 300,00</w:t>
            </w:r>
          </w:p>
        </w:tc>
      </w:tr>
      <w:tr w:rsidR="00153A39" w:rsidRPr="00153A39" w:rsidTr="003C47F9">
        <w:trPr>
          <w:trHeight w:val="41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01.1.08.73140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126 847,41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7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01.1.08.74590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778 000,00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00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01.1.08.74590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778 000,00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proofErr w:type="gramStart"/>
            <w:r w:rsidRPr="00153A39">
              <w:rPr>
                <w:rFonts w:eastAsia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  <w:proofErr w:type="gram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8 308 261,50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8 179 302,00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7 861 360,88</w:t>
            </w:r>
          </w:p>
        </w:tc>
      </w:tr>
      <w:tr w:rsidR="00153A39" w:rsidRPr="00153A39" w:rsidTr="003C47F9">
        <w:trPr>
          <w:trHeight w:val="49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01.1.08.L3040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3 974 888,12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3 913 169,00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3 761 037,88</w:t>
            </w:r>
          </w:p>
        </w:tc>
      </w:tr>
      <w:tr w:rsidR="00153A39" w:rsidRPr="00153A39" w:rsidTr="003C47F9">
        <w:trPr>
          <w:trHeight w:val="36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01.1.08.L3040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4 333 373,38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4 266 133,00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4 100 323,00</w:t>
            </w:r>
          </w:p>
        </w:tc>
      </w:tr>
      <w:tr w:rsidR="00153A39" w:rsidRPr="00153A39" w:rsidTr="003C47F9">
        <w:trPr>
          <w:trHeight w:val="179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счёт средств областного и местного бюджетов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3 649 846,00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3 799 900,00</w:t>
            </w:r>
          </w:p>
        </w:tc>
      </w:tr>
      <w:tr w:rsidR="00153A39" w:rsidRPr="00153A39" w:rsidTr="003C47F9">
        <w:trPr>
          <w:trHeight w:val="44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</w:t>
            </w: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01.1.08.S2480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2 330 888,42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2 356 851,00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2 356 847,00</w:t>
            </w:r>
          </w:p>
        </w:tc>
      </w:tr>
      <w:tr w:rsidR="00153A39" w:rsidRPr="00153A39" w:rsidTr="003C47F9">
        <w:trPr>
          <w:trHeight w:val="45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01.1.08.S2480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1 318 957,58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1 443 049,00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1 443 053,00</w:t>
            </w:r>
          </w:p>
        </w:tc>
      </w:tr>
      <w:tr w:rsidR="00153A39" w:rsidRPr="00153A39" w:rsidTr="003C47F9">
        <w:trPr>
          <w:trHeight w:val="140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местного бюджета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2 475 207,20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2 645 910,30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2 530 248,30</w:t>
            </w:r>
          </w:p>
        </w:tc>
      </w:tr>
      <w:tr w:rsidR="00153A39" w:rsidRPr="00153A39" w:rsidTr="003C47F9">
        <w:trPr>
          <w:trHeight w:val="117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01.1.08.S2490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1 184 196,82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1 265 869,30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1 210 554,30</w:t>
            </w:r>
          </w:p>
        </w:tc>
      </w:tr>
      <w:tr w:rsidR="00153A39" w:rsidRPr="00153A39" w:rsidTr="003C47F9">
        <w:trPr>
          <w:trHeight w:val="36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01.1.08.S2490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1 291 010,38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1 380 041,00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1 319 694,00</w:t>
            </w:r>
          </w:p>
        </w:tc>
      </w:tr>
      <w:tr w:rsidR="00153A39" w:rsidRPr="00153A39" w:rsidTr="003C47F9">
        <w:trPr>
          <w:trHeight w:val="9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01.1.Ю</w:t>
            </w:r>
            <w:proofErr w:type="gramStart"/>
            <w:r w:rsidRPr="00153A39">
              <w:rPr>
                <w:rFonts w:eastAsia="Times New Roman"/>
                <w:color w:val="000000"/>
              </w:rPr>
              <w:t>6</w:t>
            </w:r>
            <w:proofErr w:type="gramEnd"/>
            <w:r w:rsidRPr="00153A39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23 436 000,00</w:t>
            </w:r>
          </w:p>
        </w:tc>
      </w:tr>
      <w:tr w:rsidR="00153A39" w:rsidRPr="00153A39" w:rsidTr="003C47F9">
        <w:trPr>
          <w:trHeight w:val="278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01.1.Ю</w:t>
            </w:r>
            <w:proofErr w:type="gramStart"/>
            <w:r w:rsidRPr="00153A39">
              <w:rPr>
                <w:rFonts w:eastAsia="Times New Roman"/>
                <w:color w:val="000000"/>
              </w:rPr>
              <w:t>6</w:t>
            </w:r>
            <w:proofErr w:type="gramEnd"/>
            <w:r w:rsidRPr="00153A39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23 436 000,00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153A39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153A39">
              <w:rPr>
                <w:rFonts w:eastAsia="Times New Roman"/>
                <w:i/>
                <w:iCs/>
                <w:color w:val="000000"/>
              </w:rPr>
              <w:t>.53030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</w:tr>
      <w:tr w:rsidR="00153A39" w:rsidRPr="00153A39" w:rsidTr="003C47F9">
        <w:trPr>
          <w:trHeight w:val="41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153A39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153A39">
              <w:rPr>
                <w:rFonts w:eastAsia="Times New Roman"/>
                <w:i/>
                <w:iCs/>
                <w:color w:val="000000"/>
              </w:rPr>
              <w:t>.53030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</w:tr>
      <w:tr w:rsidR="00153A39" w:rsidRPr="00153A39" w:rsidTr="003C47F9">
        <w:trPr>
          <w:trHeight w:val="57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153A39">
              <w:rPr>
                <w:rFonts w:eastAsia="Times New Roman"/>
                <w:color w:val="000000"/>
              </w:rPr>
              <w:t>г.</w:t>
            </w:r>
            <w:proofErr w:type="gramStart"/>
            <w:r w:rsidRPr="00153A39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153A39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07.0.08.00000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6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3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07.0.08.05031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lastRenderedPageBreak/>
              <w:t>Дополнительное образование детей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29 225 439,75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28 907 280,00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28 907 280,00</w:t>
            </w:r>
          </w:p>
        </w:tc>
      </w:tr>
      <w:tr w:rsidR="00153A39" w:rsidRPr="00153A39" w:rsidTr="003C47F9">
        <w:trPr>
          <w:trHeight w:val="58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29 225 439,75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28 907 280,00</w:t>
            </w:r>
          </w:p>
        </w:tc>
      </w:tr>
      <w:tr w:rsidR="00153A39" w:rsidRPr="00153A39" w:rsidTr="003C47F9">
        <w:trPr>
          <w:trHeight w:val="46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29 225 439,75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28 907 280,00</w:t>
            </w:r>
          </w:p>
        </w:tc>
      </w:tr>
      <w:tr w:rsidR="00153A39" w:rsidRPr="00153A39" w:rsidTr="003C47F9">
        <w:trPr>
          <w:trHeight w:val="33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Обеспечение образовательной деятельности организаций дополнительного образования, подведомственных отделу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01.2.01.00000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29 225 439,75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28 907 280,00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7 243 378,38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7 335 400,00</w:t>
            </w:r>
          </w:p>
        </w:tc>
      </w:tr>
      <w:tr w:rsidR="00153A39" w:rsidRPr="00153A39" w:rsidTr="003C47F9">
        <w:trPr>
          <w:trHeight w:val="27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01.2.01.23590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7 243 378,38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7 335 400,00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7 335 400,00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Обеспечение </w:t>
            </w:r>
            <w:proofErr w:type="gramStart"/>
            <w:r w:rsidRPr="00153A39">
              <w:rPr>
                <w:rFonts w:eastAsia="Times New Roman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19 186 626,71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19 430 380,00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01.2.01.23592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18 961 809,73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19 202 710,00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19 202 710,00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01.2.01.23592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224 816,98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227 670,00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227 670,00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Обеспечение деятельности Лыжной базы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01.2.01.23593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2 795 434,66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2 141 500,00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01.2.01.23593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2 795 434,66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2 141 500,00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2 141 500,00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77 531 213,08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76 306 688,00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76 634 397,00</w:t>
            </w:r>
          </w:p>
        </w:tc>
      </w:tr>
      <w:tr w:rsidR="00153A39" w:rsidRPr="00153A39" w:rsidTr="003C47F9">
        <w:trPr>
          <w:trHeight w:val="55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Муниципальная программа «Развитие образования Воскресенского </w:t>
            </w:r>
            <w:r w:rsidRPr="00153A39">
              <w:rPr>
                <w:rFonts w:eastAsia="Times New Roman"/>
                <w:color w:val="000000"/>
              </w:rPr>
              <w:lastRenderedPageBreak/>
              <w:t>муниципального округа Нижегородской области» на 2023 - 2028 годы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76 970 850,34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76 306 688,00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76 634 397,00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3 799 202,30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3 950 368,00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3 987 777,00</w:t>
            </w:r>
          </w:p>
        </w:tc>
      </w:tr>
      <w:tr w:rsidR="00153A39" w:rsidRPr="00153A39" w:rsidTr="003C47F9">
        <w:trPr>
          <w:trHeight w:val="50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394 982,94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01.1.Ю</w:t>
            </w:r>
            <w:proofErr w:type="gramStart"/>
            <w:r w:rsidRPr="00153A39">
              <w:rPr>
                <w:rFonts w:eastAsia="Times New Roman"/>
                <w:color w:val="000000"/>
              </w:rPr>
              <w:t>6</w:t>
            </w:r>
            <w:proofErr w:type="gramEnd"/>
            <w:r w:rsidRPr="00153A39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3 404 219,36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3 950 368,00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3 987 777,00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01.1.Ю</w:t>
            </w:r>
            <w:proofErr w:type="gramStart"/>
            <w:r w:rsidRPr="00153A39">
              <w:rPr>
                <w:rFonts w:eastAsia="Times New Roman"/>
                <w:color w:val="000000"/>
              </w:rPr>
              <w:t>6</w:t>
            </w:r>
            <w:proofErr w:type="gramEnd"/>
            <w:r w:rsidRPr="00153A39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937 440,00</w:t>
            </w:r>
          </w:p>
        </w:tc>
      </w:tr>
      <w:tr w:rsidR="00153A39" w:rsidRPr="00153A39" w:rsidTr="003C47F9">
        <w:trPr>
          <w:trHeight w:val="87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153A39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153A39">
              <w:rPr>
                <w:rFonts w:eastAsia="Times New Roman"/>
                <w:i/>
                <w:iCs/>
                <w:color w:val="000000"/>
              </w:rPr>
              <w:t>.50500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677 020,00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781 240,00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781 240,00</w:t>
            </w:r>
          </w:p>
        </w:tc>
      </w:tr>
      <w:tr w:rsidR="00153A39" w:rsidRPr="00153A39" w:rsidTr="003C47F9">
        <w:trPr>
          <w:trHeight w:val="34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153A39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153A39">
              <w:rPr>
                <w:rFonts w:eastAsia="Times New Roman"/>
                <w:i/>
                <w:iCs/>
                <w:color w:val="000000"/>
              </w:rPr>
              <w:t>.50500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156 260,00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156 200,00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156 200,00</w:t>
            </w:r>
          </w:p>
        </w:tc>
      </w:tr>
      <w:tr w:rsidR="00153A39" w:rsidRPr="00153A39" w:rsidTr="003C47F9">
        <w:trPr>
          <w:trHeight w:val="134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счёт средств федерального и областного бюджетов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01.1.Ю</w:t>
            </w:r>
            <w:proofErr w:type="gramStart"/>
            <w:r w:rsidRPr="00153A39">
              <w:rPr>
                <w:rFonts w:eastAsia="Times New Roman"/>
                <w:color w:val="000000"/>
              </w:rPr>
              <w:t>6</w:t>
            </w:r>
            <w:proofErr w:type="gramEnd"/>
            <w:r w:rsidRPr="00153A39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2 740 584,00</w:t>
            </w:r>
          </w:p>
        </w:tc>
      </w:tr>
      <w:tr w:rsidR="00153A39" w:rsidRPr="00153A39" w:rsidTr="003C47F9">
        <w:trPr>
          <w:trHeight w:val="82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153A39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153A39">
              <w:rPr>
                <w:rFonts w:eastAsia="Times New Roman"/>
                <w:i/>
                <w:iCs/>
                <w:color w:val="000000"/>
              </w:rPr>
              <w:t>.51790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1 911 780,00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2 133 161,00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2 159 782,00</w:t>
            </w:r>
          </w:p>
        </w:tc>
      </w:tr>
      <w:tr w:rsidR="00153A39" w:rsidRPr="00153A39" w:rsidTr="003C47F9">
        <w:trPr>
          <w:trHeight w:val="29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153A39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153A39">
              <w:rPr>
                <w:rFonts w:eastAsia="Times New Roman"/>
                <w:i/>
                <w:iCs/>
                <w:color w:val="000000"/>
              </w:rPr>
              <w:t>.51790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562 159,36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573 867,00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580 802,00</w:t>
            </w:r>
          </w:p>
        </w:tc>
      </w:tr>
      <w:tr w:rsidR="00153A39" w:rsidRPr="00153A39" w:rsidTr="003C47F9">
        <w:trPr>
          <w:trHeight w:val="4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01.1.Ю</w:t>
            </w:r>
            <w:proofErr w:type="gramStart"/>
            <w:r w:rsidRPr="00153A39">
              <w:rPr>
                <w:rFonts w:eastAsia="Times New Roman"/>
                <w:color w:val="000000"/>
              </w:rPr>
              <w:t>6</w:t>
            </w:r>
            <w:proofErr w:type="gramEnd"/>
            <w:r w:rsidRPr="00153A39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97 000,00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305 900,00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309 753,00</w:t>
            </w:r>
          </w:p>
        </w:tc>
      </w:tr>
      <w:tr w:rsidR="00153A39" w:rsidRPr="00153A39" w:rsidTr="003C47F9">
        <w:trPr>
          <w:trHeight w:val="72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153A39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153A39">
              <w:rPr>
                <w:rFonts w:eastAsia="Times New Roman"/>
                <w:i/>
                <w:iCs/>
                <w:color w:val="000000"/>
              </w:rPr>
              <w:t>.А1790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96 292,36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303 892,00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307 500,00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153A39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153A39">
              <w:rPr>
                <w:rFonts w:eastAsia="Times New Roman"/>
                <w:i/>
                <w:iCs/>
                <w:color w:val="000000"/>
              </w:rPr>
              <w:t>.А1790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707,64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2 008,00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2 253,00</w:t>
            </w:r>
          </w:p>
        </w:tc>
      </w:tr>
      <w:tr w:rsidR="00153A39" w:rsidRPr="00153A39" w:rsidTr="003C47F9">
        <w:trPr>
          <w:trHeight w:val="22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3 867 923,78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449 600,00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Организация отдыха и оздоровления детей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01.2.09.00000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3 867 923,78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449 600,00</w:t>
            </w:r>
          </w:p>
        </w:tc>
      </w:tr>
      <w:tr w:rsidR="00153A39" w:rsidRPr="00153A39" w:rsidTr="003C47F9">
        <w:trPr>
          <w:trHeight w:val="80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организацию отдыха и оздоровления детей в загородных оздоровительно-образовательных центрах (лагерях) круглогодичного и сезонного действия Нижегородской области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01.2.09.24010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86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организацию отдыха и оздоровления детей в лагерях с дневным пребыванием на базе муниципальных общеобразовательных учреждений Воскресенского округа в период летних и сезонных каникул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3 252 073,14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01.2.09.24020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1 882 873,14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01.2.09.24020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1 369 200,00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проведение мероприятий во время каникулярного отдыха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87 204,34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5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01.2.09.29140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80 484,34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6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01.2.09.29140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6 720,00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54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 xml:space="preserve">Расходы </w:t>
            </w:r>
            <w:proofErr w:type="gramStart"/>
            <w:r w:rsidRPr="00153A39">
              <w:rPr>
                <w:rFonts w:eastAsia="Times New Roman"/>
                <w:color w:val="000000"/>
              </w:rPr>
              <w:t>на осуществление выплат на компенсацию части расходов по приобретению путёвки с частичной оплатой за счёт</w:t>
            </w:r>
            <w:proofErr w:type="gramEnd"/>
            <w:r w:rsidRPr="00153A39">
              <w:rPr>
                <w:rFonts w:eastAsia="Times New Roman"/>
                <w:color w:val="000000"/>
              </w:rPr>
              <w:t xml:space="preserve">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01.2.09.73320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449 600,00</w:t>
            </w:r>
          </w:p>
        </w:tc>
      </w:tr>
      <w:tr w:rsidR="00153A39" w:rsidRPr="00153A39" w:rsidTr="003C47F9">
        <w:trPr>
          <w:trHeight w:val="34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01.2.09.73320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429 900,00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431 700,00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449 600,00</w:t>
            </w:r>
          </w:p>
        </w:tc>
      </w:tr>
      <w:tr w:rsidR="00153A39" w:rsidRPr="00153A39" w:rsidTr="003C47F9">
        <w:trPr>
          <w:trHeight w:val="35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01.3.00.00000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1 061 400,00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01.3.04.00000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1 061 400,00</w:t>
            </w:r>
          </w:p>
        </w:tc>
      </w:tr>
      <w:tr w:rsidR="00153A39" w:rsidRPr="00153A39" w:rsidTr="003C47F9">
        <w:trPr>
          <w:trHeight w:val="141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</w:t>
            </w:r>
            <w:r w:rsidRPr="00153A39">
              <w:rPr>
                <w:rFonts w:eastAsia="Times New Roman"/>
                <w:color w:val="000000"/>
              </w:rPr>
              <w:lastRenderedPageBreak/>
              <w:t>требованиям, предъявляемым к первой квалификационной категории за счёт средств областного бюджета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1 061 400,00</w:t>
            </w:r>
          </w:p>
        </w:tc>
      </w:tr>
      <w:tr w:rsidR="00153A39" w:rsidRPr="00153A39" w:rsidTr="003C47F9">
        <w:trPr>
          <w:trHeight w:val="93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01.3.04.73010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639 500,00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639 500,00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639 500,00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01.3.04.73010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376 100,00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380 400,00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421 900,00</w:t>
            </w:r>
          </w:p>
        </w:tc>
      </w:tr>
      <w:tr w:rsidR="00153A39" w:rsidRPr="00153A39" w:rsidTr="003C47F9">
        <w:trPr>
          <w:trHeight w:val="28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01.4.00.00000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50 000,00</w:t>
            </w:r>
          </w:p>
        </w:tc>
      </w:tr>
      <w:tr w:rsidR="00153A39" w:rsidRPr="00153A39" w:rsidTr="003C47F9">
        <w:trPr>
          <w:trHeight w:val="72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Проведение комплекса мероприятий, направленных на гражданско-патриотическое воспитание, воспитание у граждан навыков поведения в чрезвычайных ситуациях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01.4.05.00000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50 000,00</w:t>
            </w:r>
          </w:p>
        </w:tc>
      </w:tr>
      <w:tr w:rsidR="00153A39" w:rsidRPr="00153A39" w:rsidTr="003C47F9">
        <w:trPr>
          <w:trHeight w:val="90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Проведение мероприятий в рамках подпрограммы "Патриотическое воспитание и подготовка граждан к военной службе"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50 000,00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01.4.05.29140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49 372,02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Ресурсное обеспечение сферы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01.5.00.00000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5 890 800,00</w:t>
            </w:r>
          </w:p>
        </w:tc>
      </w:tr>
      <w:tr w:rsidR="00153A39" w:rsidRPr="00153A39" w:rsidTr="003C47F9">
        <w:trPr>
          <w:trHeight w:val="29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01.5.05.00000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5 890 800,00</w:t>
            </w:r>
          </w:p>
        </w:tc>
      </w:tr>
      <w:tr w:rsidR="00153A39" w:rsidRPr="00153A39" w:rsidTr="003C47F9">
        <w:trPr>
          <w:trHeight w:val="30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5 890 800,00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01.5.05.S2250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1 606 951,72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5 656 600,00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5 890 800,00</w:t>
            </w:r>
          </w:p>
        </w:tc>
      </w:tr>
      <w:tr w:rsidR="00153A39" w:rsidRPr="00153A39" w:rsidTr="003C47F9">
        <w:trPr>
          <w:trHeight w:val="47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01.5.05.S2250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478 848,28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01.8.00.00000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66 152 952,24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65 198 120,00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65 194 820,00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Содержание аппарат управления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01.8.01.00000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5 319 900,00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обеспечение деятельности аппарата управления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5 319 900,00</w:t>
            </w:r>
          </w:p>
        </w:tc>
      </w:tr>
      <w:tr w:rsidR="00153A39" w:rsidRPr="00153A39" w:rsidTr="003C47F9">
        <w:trPr>
          <w:trHeight w:val="58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01.8.01.20190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</w:tr>
      <w:tr w:rsidR="00153A39" w:rsidRPr="00153A39" w:rsidTr="003C47F9">
        <w:trPr>
          <w:trHeight w:val="19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01.8.01.20190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237 400,00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138 400,00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138 400,00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01.8.02.00000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60 734 052,24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59 874 920,00</w:t>
            </w:r>
          </w:p>
        </w:tc>
      </w:tr>
      <w:tr w:rsidR="00153A39" w:rsidRPr="00153A39" w:rsidTr="003C47F9">
        <w:trPr>
          <w:trHeight w:val="4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на содержание учебно-методических кабинетов, централизованных бухгалтерий, групп </w:t>
            </w:r>
            <w:r w:rsidRPr="00153A39">
              <w:rPr>
                <w:rFonts w:eastAsia="Times New Roman"/>
                <w:color w:val="000000"/>
              </w:rPr>
              <w:lastRenderedPageBreak/>
              <w:t>хозяйственного обслуживания муниципальных учреждений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60 734 052,24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59 874 920,00</w:t>
            </w:r>
          </w:p>
        </w:tc>
      </w:tr>
      <w:tr w:rsidR="00153A39" w:rsidRPr="00153A39" w:rsidTr="003C47F9">
        <w:trPr>
          <w:trHeight w:val="115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01.8.02.45590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57 611 450,00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</w:tr>
      <w:tr w:rsidR="00153A39" w:rsidRPr="00153A39" w:rsidTr="003C47F9">
        <w:trPr>
          <w:trHeight w:val="20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01.8.02.45590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3 122 602,24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2 230 720,00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2 227 420,00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560 362,74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560 362,74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560 362,74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560 362,74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560 362,74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44 000,00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44 000,00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6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44 000,00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44 000,00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2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Развитие культурно-досуговой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44 000,00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7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Организация и проведение социально-значимых культурно-досуговых мероприятий для жителей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44 000,00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</w:t>
            </w: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09.1.04.29086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09.1.04.29086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1 796 210,16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1 844 700,00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1 894 700,00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101 510,16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153A39" w:rsidRPr="00153A39" w:rsidTr="003C47F9">
        <w:trPr>
          <w:trHeight w:val="12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Стипендиальная программа поддержки целевого обучения педагогических кадров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01.9.00.00000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</w:tr>
      <w:tr w:rsidR="00153A39" w:rsidRPr="00153A39" w:rsidTr="003C47F9">
        <w:trPr>
          <w:trHeight w:val="189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выплату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администрацией Воскресенского муниципального округа Нижегородской области.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</w:tr>
      <w:tr w:rsidR="00153A39" w:rsidRPr="00153A39" w:rsidTr="003C47F9">
        <w:trPr>
          <w:trHeight w:val="24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01.9.00.29140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101 510,16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</w:tr>
      <w:tr w:rsidR="00153A39" w:rsidRPr="00153A39" w:rsidTr="003C47F9">
        <w:trPr>
          <w:trHeight w:val="49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1 694 700,00</w:t>
            </w:r>
          </w:p>
        </w:tc>
      </w:tr>
      <w:tr w:rsidR="00153A39" w:rsidRPr="00153A39" w:rsidTr="003C47F9">
        <w:trPr>
          <w:trHeight w:val="8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1 694 700,00</w:t>
            </w:r>
          </w:p>
        </w:tc>
      </w:tr>
      <w:tr w:rsidR="00153A39" w:rsidRPr="00153A39" w:rsidTr="003C47F9">
        <w:trPr>
          <w:trHeight w:val="69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1 694 700,00</w:t>
            </w:r>
          </w:p>
        </w:tc>
      </w:tr>
      <w:tr w:rsidR="00153A39" w:rsidRPr="00153A39" w:rsidTr="003C47F9">
        <w:trPr>
          <w:trHeight w:val="200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осуществление выплаты компенсации части родительской платы за присмотр и уход за ребёнком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счёт средств областного бюджета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1 694 700,00</w:t>
            </w:r>
          </w:p>
        </w:tc>
      </w:tr>
      <w:tr w:rsidR="00153A39" w:rsidRPr="00153A39" w:rsidTr="003C47F9">
        <w:trPr>
          <w:trHeight w:val="22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01.1.01.73110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01.1.01.73110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</w:tr>
      <w:tr w:rsidR="00153A39" w:rsidRPr="00153A39" w:rsidTr="003C47F9">
        <w:trPr>
          <w:trHeight w:val="67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УПРАВЛЕНИЕ СЕЛЬСКОГО ХОЗЯЙСТВА АДМИНИСТРАЦИИ ВОСКРЕСЕНСКОГО МУНИЦИПАЛЬНОГО ОКРУГА НИЖЕГОРОДСКОЙ ОБЛАСТИ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7 414 870,76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6 151 000,00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6 166 300,00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7 414 870,76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6 151 000,00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6 166 300,00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7 414 870,76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6 151 000,00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6 166 300,00</w:t>
            </w:r>
          </w:p>
        </w:tc>
      </w:tr>
      <w:tr w:rsidR="00153A39" w:rsidRPr="00153A39" w:rsidTr="003C47F9">
        <w:trPr>
          <w:trHeight w:val="61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5 353 862,18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5 184 900,00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5 200 200,00</w:t>
            </w:r>
          </w:p>
        </w:tc>
      </w:tr>
      <w:tr w:rsidR="00153A39" w:rsidRPr="00153A39" w:rsidTr="003C47F9">
        <w:trPr>
          <w:trHeight w:val="63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Подпрограмма "Развитие сельского хозяйства, пищевой и перерабатывающей промышленности Воскресенского </w:t>
            </w:r>
            <w:r w:rsidRPr="00153A39">
              <w:rPr>
                <w:rFonts w:eastAsia="Times New Roman"/>
                <w:color w:val="000000"/>
              </w:rPr>
              <w:lastRenderedPageBreak/>
              <w:t>муниципального района" до 2024 года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168 962,18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Развитие производства продукции животноводства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12.1.02.00000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789,59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70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предоставление субсидий на возмещение части затрат на проведение исследований химического состава и качества кормов (сена, силоса)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789,59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12.1.02.25074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789,59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5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Развитие сельскохозяйственного производства (субсидирование части затрат)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12.1.04.00000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1 950,75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8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возмещение части затрат на проведение исследований побочных продуктов животноводства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1 950,75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4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12.1.04.29091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1 950,75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Формирование кадрового потенциала АПК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12.1.40.00000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104 012,46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Реализация мер муниципальной поддержки кадрового потенциала АПК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12.1.41.00000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104 012,46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реализацию мер муниципальной поддержки кадрового потенциала АПК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104 012,46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12.1.41.29090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104 012,46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4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12.1.42.00000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32 586,62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5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на повышение квалификации руководителей и специалистов сельскохозяйственных организаций, крестьянских (фермерских) хозяйств и </w:t>
            </w:r>
            <w:r w:rsidRPr="00153A39">
              <w:rPr>
                <w:rFonts w:eastAsia="Times New Roman"/>
                <w:color w:val="000000"/>
              </w:rPr>
              <w:lastRenderedPageBreak/>
              <w:t>Управления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32 586,62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3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12.1.42.29090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32 586,62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Информационное обслуживание сельскохозяйственных товаропроизводителей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12.1.51.00000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2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Оплата услуг по договору на предоставление доступа и абонентское обслуживание в Системе "Контур-Экстерн" и справочно-правовом </w:t>
            </w:r>
            <w:proofErr w:type="spellStart"/>
            <w:r w:rsidRPr="00153A39">
              <w:rPr>
                <w:rFonts w:eastAsia="Times New Roman"/>
                <w:color w:val="000000"/>
              </w:rPr>
              <w:t>вебсервисе</w:t>
            </w:r>
            <w:proofErr w:type="spell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0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12.1.51.26030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29 622,76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"Эпизоотическое благополучие"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12.2.00.00000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229 600,00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Управление природно-очаговыми заболеваниями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12.2.01.00000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229 600,00</w:t>
            </w:r>
          </w:p>
        </w:tc>
      </w:tr>
      <w:tr w:rsidR="00153A39" w:rsidRPr="00153A39" w:rsidTr="003C47F9">
        <w:trPr>
          <w:trHeight w:val="59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153A39">
              <w:rPr>
                <w:rFonts w:eastAsia="Times New Roman"/>
                <w:color w:val="000000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229 600,00</w:t>
            </w:r>
          </w:p>
        </w:tc>
      </w:tr>
      <w:tr w:rsidR="00153A39" w:rsidRPr="00153A39" w:rsidTr="003C47F9">
        <w:trPr>
          <w:trHeight w:val="18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12.2.01.73310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214 300,00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214 300,00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229 600,00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12.4.00.00000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4 970 600,00</w:t>
            </w:r>
          </w:p>
        </w:tc>
      </w:tr>
      <w:tr w:rsidR="00153A39" w:rsidRPr="00153A39" w:rsidTr="003C47F9">
        <w:trPr>
          <w:trHeight w:val="22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Обеспечение реализации Программы и достижение индикаторов Программы (содержание аппарата управления)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12.4.01.00000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4 970 600,00</w:t>
            </w:r>
          </w:p>
        </w:tc>
      </w:tr>
      <w:tr w:rsidR="00153A39" w:rsidRPr="00153A39" w:rsidTr="003C47F9">
        <w:trPr>
          <w:trHeight w:val="5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Расходы на осуществление государственных полномочий по поддержке сельскохозяйственного производства за счёт средств областного бюджета (единая субвенция)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4 970 600,00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12.4.01.73910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4 614 900,00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4 614 900,00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4 614 900,00</w:t>
            </w:r>
          </w:p>
        </w:tc>
      </w:tr>
      <w:tr w:rsidR="00153A39" w:rsidRPr="00153A39" w:rsidTr="003C47F9">
        <w:trPr>
          <w:trHeight w:val="13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12.4.01.73910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2 061 008,58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966 100,00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2 061 008,58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966 100,00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1 073 554,62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966 100,00</w:t>
            </w:r>
          </w:p>
        </w:tc>
      </w:tr>
      <w:tr w:rsidR="00153A39" w:rsidRPr="00153A39" w:rsidTr="003C47F9">
        <w:trPr>
          <w:trHeight w:val="7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1 073 554,62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966 100,00</w:t>
            </w:r>
          </w:p>
        </w:tc>
      </w:tr>
      <w:tr w:rsidR="00153A39" w:rsidRPr="00153A39" w:rsidTr="003C47F9">
        <w:trPr>
          <w:trHeight w:val="79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1 063 054,62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966 100,00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966 100,00</w:t>
            </w:r>
          </w:p>
        </w:tc>
      </w:tr>
      <w:tr w:rsidR="00153A39" w:rsidRPr="00153A39" w:rsidTr="003C47F9">
        <w:trPr>
          <w:trHeight w:val="25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Борьба с борщевиком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2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082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77.7.04.29900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987 453,96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05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lastRenderedPageBreak/>
              <w:t>УПРАВЛЕНИЕ КАПИТАЛЬНОГО СТРОИТЕЛЬСТВА И АРХИТЕКТУРЫ АДМИНИСТРАЦИИ ВОСКРЕСЕНСКОГО МУНИЦИПАЛЬНОГО ОКРУГА НИЖЕГОРОДСКОЙ ОБЛАСТИ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57 206 923,55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57 385 204,09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233 526 508,61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587 385,52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9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587 385,52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587 385,52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587 385,52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587 385,52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587 385,52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2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587 385,52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8 139 497,45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8 139 497,45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</w:tr>
      <w:tr w:rsidR="00153A39" w:rsidRPr="00153A39" w:rsidTr="003C47F9">
        <w:trPr>
          <w:trHeight w:val="54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8 139 497,45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5 999 500,00</w:t>
            </w:r>
          </w:p>
        </w:tc>
      </w:tr>
      <w:tr w:rsidR="00153A39" w:rsidRPr="00153A39" w:rsidTr="003C47F9">
        <w:trPr>
          <w:trHeight w:val="55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Подпрограмма "Адресная инвестиционная программа Воскресенского муниципального округа Нижегородской </w:t>
            </w:r>
            <w:r w:rsidRPr="00153A39">
              <w:rPr>
                <w:rFonts w:eastAsia="Times New Roman"/>
                <w:color w:val="000000"/>
              </w:rPr>
              <w:lastRenderedPageBreak/>
              <w:t>области по строительству"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1 036 832,76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 xml:space="preserve">Обеспечение территорий документами </w:t>
            </w:r>
            <w:proofErr w:type="spellStart"/>
            <w:r w:rsidRPr="00153A39">
              <w:rPr>
                <w:rFonts w:eastAsia="Times New Roman"/>
                <w:color w:val="000000"/>
              </w:rPr>
              <w:t>терпланирования</w:t>
            </w:r>
            <w:proofErr w:type="spellEnd"/>
            <w:r w:rsidRPr="00153A39">
              <w:rPr>
                <w:rFonts w:eastAsia="Times New Roman"/>
                <w:color w:val="000000"/>
              </w:rPr>
              <w:t xml:space="preserve"> и реализация архитектурной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543 103,52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Технические паспорта на вводимые объекты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9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04.1.02.29010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Экспертиза смет и ПСД в </w:t>
            </w:r>
            <w:proofErr w:type="gramStart"/>
            <w:r w:rsidRPr="00153A39">
              <w:rPr>
                <w:rFonts w:eastAsia="Times New Roman"/>
                <w:color w:val="000000"/>
              </w:rPr>
              <w:t>ГАУ</w:t>
            </w:r>
            <w:proofErr w:type="gramEnd"/>
            <w:r w:rsidRPr="00153A39">
              <w:rPr>
                <w:rFonts w:eastAsia="Times New Roman"/>
                <w:color w:val="000000"/>
              </w:rPr>
              <w:t xml:space="preserve"> НО УГЭ </w:t>
            </w:r>
            <w:proofErr w:type="spellStart"/>
            <w:r w:rsidRPr="00153A39">
              <w:rPr>
                <w:rFonts w:eastAsia="Times New Roman"/>
                <w:color w:val="000000"/>
              </w:rPr>
              <w:t>ПДиРИИ</w:t>
            </w:r>
            <w:proofErr w:type="spell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04.1.02.29040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Получение технических условий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04.1.02.29050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246 864,62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8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04.1.02.29060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493 729,24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Проверка смет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04.1.10.10206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246 864,62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Оплата </w:t>
            </w:r>
            <w:proofErr w:type="spellStart"/>
            <w:r w:rsidRPr="00153A39">
              <w:rPr>
                <w:rFonts w:eastAsia="Times New Roman"/>
                <w:color w:val="000000"/>
              </w:rPr>
              <w:t>техприсоединения</w:t>
            </w:r>
            <w:proofErr w:type="spell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04.1.10.10207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246 864,62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04.2.00.00000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5 999 500,00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04.2.01.00000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5 999 500,00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обеспечение деятельности аппарата управления ОКСА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5 999 500,00</w:t>
            </w:r>
          </w:p>
        </w:tc>
      </w:tr>
      <w:tr w:rsidR="00153A39" w:rsidRPr="00153A39" w:rsidTr="003C47F9">
        <w:trPr>
          <w:trHeight w:val="97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04.2.01.20190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6 679 800,00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5 894 500,00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5 894 500,00</w:t>
            </w:r>
          </w:p>
        </w:tc>
      </w:tr>
      <w:tr w:rsidR="00153A39" w:rsidRPr="00153A39" w:rsidTr="003C47F9">
        <w:trPr>
          <w:trHeight w:val="4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04.2.01.20190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392 864,69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105 000,00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04.2.01.20190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20 095 108,73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13 160 244,09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188 989 218,61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197 492,60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91 500,00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6 032 836,00</w:t>
            </w:r>
          </w:p>
        </w:tc>
      </w:tr>
      <w:tr w:rsidR="00153A39" w:rsidRPr="00153A39" w:rsidTr="003C47F9">
        <w:trPr>
          <w:trHeight w:val="69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197 492,60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6 032 836,00</w:t>
            </w:r>
          </w:p>
        </w:tc>
      </w:tr>
      <w:tr w:rsidR="00153A39" w:rsidRPr="00153A39" w:rsidTr="003C47F9">
        <w:trPr>
          <w:trHeight w:val="42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197 492,60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6 032 836,00</w:t>
            </w:r>
          </w:p>
        </w:tc>
      </w:tr>
      <w:tr w:rsidR="00153A39" w:rsidRPr="00153A39" w:rsidTr="003C47F9">
        <w:trPr>
          <w:trHeight w:val="44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Реализация государственной программы Нижегородской области "Развитие </w:t>
            </w:r>
            <w:r w:rsidRPr="00153A39">
              <w:rPr>
                <w:rFonts w:eastAsia="Times New Roman"/>
                <w:color w:val="000000"/>
              </w:rPr>
              <w:lastRenderedPageBreak/>
              <w:t>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04.1.09.00000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1 764 000,00</w:t>
            </w:r>
          </w:p>
        </w:tc>
      </w:tr>
      <w:tr w:rsidR="00153A39" w:rsidRPr="00153A39" w:rsidTr="003C47F9">
        <w:trPr>
          <w:trHeight w:val="75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Расходы на снос расселенных многоквартирных жилых домов в муниципальных образованиях Нижегородской области, признанных аварийными, за счет средств областного и местного бюджетов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1 764 000,00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04.1.09.S2120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1 764 000,00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197 492,60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7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ремонт муниципального жилья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6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04.1.10.10116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Оценка технического состояния жилых домов (детей-сирот и </w:t>
            </w:r>
            <w:proofErr w:type="gramStart"/>
            <w:r w:rsidRPr="00153A39">
              <w:rPr>
                <w:rFonts w:eastAsia="Times New Roman"/>
                <w:color w:val="000000"/>
              </w:rPr>
              <w:t>детей</w:t>
            </w:r>
            <w:proofErr w:type="gramEnd"/>
            <w:r w:rsidRPr="00153A39">
              <w:rPr>
                <w:rFonts w:eastAsia="Times New Roman"/>
                <w:color w:val="000000"/>
              </w:rPr>
              <w:t xml:space="preserve"> оставшихся без попечения родителей)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8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04.1.10.10205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Региональный проект "Жилье"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04.1.И</w:t>
            </w:r>
            <w:proofErr w:type="gramStart"/>
            <w:r w:rsidRPr="00153A39">
              <w:rPr>
                <w:rFonts w:eastAsia="Times New Roman"/>
                <w:color w:val="000000"/>
              </w:rPr>
              <w:t>2</w:t>
            </w:r>
            <w:proofErr w:type="gramEnd"/>
            <w:r w:rsidRPr="00153A39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4 268 836,00</w:t>
            </w:r>
          </w:p>
        </w:tc>
      </w:tr>
      <w:tr w:rsidR="00153A39" w:rsidRPr="00153A39" w:rsidTr="003C47F9">
        <w:trPr>
          <w:trHeight w:val="53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04.1.И</w:t>
            </w:r>
            <w:proofErr w:type="gramStart"/>
            <w:r w:rsidRPr="00153A39">
              <w:rPr>
                <w:rFonts w:eastAsia="Times New Roman"/>
                <w:color w:val="000000"/>
              </w:rPr>
              <w:t>2</w:t>
            </w:r>
            <w:proofErr w:type="gramEnd"/>
            <w:r w:rsidRPr="00153A39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4 268 836,00</w:t>
            </w:r>
          </w:p>
        </w:tc>
      </w:tr>
      <w:tr w:rsidR="00153A39" w:rsidRPr="00153A39" w:rsidTr="003C47F9">
        <w:trPr>
          <w:trHeight w:val="28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04.1.И</w:t>
            </w:r>
            <w:proofErr w:type="gramStart"/>
            <w:r w:rsidRPr="00153A39">
              <w:rPr>
                <w:rFonts w:eastAsia="Times New Roman"/>
                <w:i/>
                <w:iCs/>
                <w:color w:val="000000"/>
              </w:rPr>
              <w:t>2</w:t>
            </w:r>
            <w:proofErr w:type="gramEnd"/>
            <w:r w:rsidRPr="00153A39">
              <w:rPr>
                <w:rFonts w:eastAsia="Times New Roman"/>
                <w:i/>
                <w:iCs/>
                <w:color w:val="000000"/>
              </w:rPr>
              <w:t>.6748V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91 500,00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4 268 836,00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12 962 707,19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7 095 000,00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176 917 700,00</w:t>
            </w:r>
          </w:p>
        </w:tc>
      </w:tr>
      <w:tr w:rsidR="00153A39" w:rsidRPr="00153A39" w:rsidTr="003C47F9">
        <w:trPr>
          <w:trHeight w:val="54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1 036 828,24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9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1 036 828,24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8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Обеспечение технического обслуживания газопроводов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888 709,92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3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Техническое обслуживание и аварийно-диспетчерское обслуживание газопроводов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888 709,92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0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04.1.04.29700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888 709,92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7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Строительство объектов газоснабжения и разработка ПИР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04.1.11.00000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7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Газификация жилья для детей-сирот в р.п.Воскресенское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04.1.11.10101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148 118,32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70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11 925 878,95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7 095 000,00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176 917 700,00</w:t>
            </w:r>
          </w:p>
        </w:tc>
      </w:tr>
      <w:tr w:rsidR="00153A39" w:rsidRPr="00153A39" w:rsidTr="003C47F9">
        <w:trPr>
          <w:trHeight w:val="57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Устройство скважин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05.1.11.00000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устройство скважин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</w:tr>
      <w:tr w:rsidR="00153A39" w:rsidRPr="00153A39" w:rsidTr="003C47F9">
        <w:trPr>
          <w:trHeight w:val="53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05.1.11.29052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153A39" w:rsidRPr="00153A39" w:rsidTr="003C47F9">
        <w:trPr>
          <w:trHeight w:val="40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176 767 700,00</w:t>
            </w:r>
          </w:p>
        </w:tc>
      </w:tr>
      <w:tr w:rsidR="00153A39" w:rsidRPr="00153A39" w:rsidTr="003C47F9">
        <w:trPr>
          <w:trHeight w:val="27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05.2.01.00000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176 767 700,00</w:t>
            </w:r>
          </w:p>
        </w:tc>
      </w:tr>
      <w:tr w:rsidR="00153A39" w:rsidRPr="00153A39" w:rsidTr="003C47F9">
        <w:trPr>
          <w:trHeight w:val="71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коммунального хозяйства в рамках адресной инвестиционной программы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176 767 700,00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05.2.01.7245V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6 945 000,00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6 945 000,00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176 767 700,00</w:t>
            </w:r>
          </w:p>
        </w:tc>
      </w:tr>
      <w:tr w:rsidR="00153A39" w:rsidRPr="00153A39" w:rsidTr="003C47F9">
        <w:trPr>
          <w:trHeight w:val="47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7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05.3.06.00000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153A39">
              <w:rPr>
                <w:rFonts w:eastAsia="Times New Roman"/>
                <w:color w:val="000000"/>
              </w:rPr>
              <w:t>на</w:t>
            </w:r>
            <w:proofErr w:type="gramEnd"/>
            <w:r w:rsidRPr="00153A39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153A39">
              <w:rPr>
                <w:rFonts w:eastAsia="Times New Roman"/>
                <w:color w:val="000000"/>
              </w:rPr>
              <w:t>разработка</w:t>
            </w:r>
            <w:proofErr w:type="gramEnd"/>
            <w:r w:rsidRPr="00153A39">
              <w:rPr>
                <w:rFonts w:eastAsia="Times New Roman"/>
                <w:color w:val="000000"/>
              </w:rPr>
              <w:t xml:space="preserve"> проектной документации на ликвидацию (рекультивацию) свалок отходов, за счет средств областного и местного бюджетов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05.3.06.S2291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9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05.3.06.S2291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4 630 878,95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6 934 908,94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5 973 744,09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6 038 682,61</w:t>
            </w:r>
          </w:p>
        </w:tc>
      </w:tr>
      <w:tr w:rsidR="00153A39" w:rsidRPr="00153A39" w:rsidTr="003C47F9">
        <w:trPr>
          <w:trHeight w:val="42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802 000,00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7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802 000,00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802 000,00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8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Разработка концепции по благоустройству общественного пространства Набережная ул.Пушкина, для участия во всероссийском конкурсе Лучших проектов создания комфортной городской среды в Малых городах опорных населенных пунктов исторических поселений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802 000,00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04.1.10.10119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802 000,00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2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153A39">
              <w:rPr>
                <w:rFonts w:eastAsia="Times New Roman"/>
                <w:color w:val="000000"/>
              </w:rPr>
              <w:t>г.</w:t>
            </w:r>
            <w:proofErr w:type="gramStart"/>
            <w:r w:rsidRPr="00153A39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153A39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6 038 682,61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6 038 682,61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07.2.И</w:t>
            </w:r>
            <w:proofErr w:type="gramStart"/>
            <w:r w:rsidRPr="00153A39">
              <w:rPr>
                <w:rFonts w:eastAsia="Times New Roman"/>
                <w:color w:val="000000"/>
              </w:rPr>
              <w:t>4</w:t>
            </w:r>
            <w:proofErr w:type="gramEnd"/>
            <w:r w:rsidRPr="00153A39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6 038 682,61</w:t>
            </w:r>
          </w:p>
        </w:tc>
      </w:tr>
      <w:tr w:rsidR="00153A39" w:rsidRPr="00153A39" w:rsidTr="003C47F9">
        <w:trPr>
          <w:trHeight w:val="35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07.2.И</w:t>
            </w:r>
            <w:proofErr w:type="gramStart"/>
            <w:r w:rsidRPr="00153A39">
              <w:rPr>
                <w:rFonts w:eastAsia="Times New Roman"/>
                <w:color w:val="000000"/>
              </w:rPr>
              <w:t>4</w:t>
            </w:r>
            <w:proofErr w:type="gramEnd"/>
            <w:r w:rsidRPr="00153A39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6 038 682,61</w:t>
            </w:r>
          </w:p>
        </w:tc>
      </w:tr>
      <w:tr w:rsidR="00153A39" w:rsidRPr="00153A39" w:rsidTr="003C47F9">
        <w:trPr>
          <w:trHeight w:val="22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07.2.И</w:t>
            </w:r>
            <w:proofErr w:type="gramStart"/>
            <w:r w:rsidRPr="00153A39">
              <w:rPr>
                <w:rFonts w:eastAsia="Times New Roman"/>
                <w:i/>
                <w:iCs/>
                <w:color w:val="000000"/>
              </w:rPr>
              <w:t>4</w:t>
            </w:r>
            <w:proofErr w:type="gramEnd"/>
            <w:r w:rsidRPr="00153A39">
              <w:rPr>
                <w:rFonts w:eastAsia="Times New Roman"/>
                <w:i/>
                <w:iCs/>
                <w:color w:val="000000"/>
              </w:rPr>
              <w:t>.55550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6 132 908,94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5 973 744,09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6 038 682,61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2 383 717,90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12 374 630,00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12 686 960,00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35 000,00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4 705 300,00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4 710 000,00</w:t>
            </w:r>
          </w:p>
        </w:tc>
      </w:tr>
      <w:tr w:rsidR="00153A39" w:rsidRPr="00153A39" w:rsidTr="003C47F9">
        <w:trPr>
          <w:trHeight w:val="30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4 710 000,00</w:t>
            </w:r>
          </w:p>
        </w:tc>
      </w:tr>
      <w:tr w:rsidR="00153A39" w:rsidRPr="00153A39" w:rsidTr="003C47F9">
        <w:trPr>
          <w:trHeight w:val="60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4 710 000,00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4 710 000,00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Проверка смет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0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04.1.10.10206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35 000,00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9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4 710 000,00</w:t>
            </w:r>
          </w:p>
        </w:tc>
      </w:tr>
      <w:tr w:rsidR="00153A39" w:rsidRPr="00153A39" w:rsidTr="003C47F9">
        <w:trPr>
          <w:trHeight w:val="30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04.1.10.S2180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4 705 300,00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4 710 000,00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216 674,57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7 669 330,00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7 976 960,00</w:t>
            </w:r>
          </w:p>
        </w:tc>
      </w:tr>
      <w:tr w:rsidR="00153A39" w:rsidRPr="00153A39" w:rsidTr="003C47F9">
        <w:trPr>
          <w:trHeight w:val="55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216 674,57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7 976 960,00</w:t>
            </w:r>
          </w:p>
        </w:tc>
      </w:tr>
      <w:tr w:rsidR="00153A39" w:rsidRPr="00153A39" w:rsidTr="003C47F9">
        <w:trPr>
          <w:trHeight w:val="72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216 674,57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7 976 960,00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216 674,57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7 976 960,00</w:t>
            </w:r>
          </w:p>
        </w:tc>
      </w:tr>
      <w:tr w:rsidR="00153A39" w:rsidRPr="00153A39" w:rsidTr="003C47F9">
        <w:trPr>
          <w:trHeight w:val="84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7 976 960,00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04.1.10.S2180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214 800,00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7 669 330,00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7 976 960,00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1 874,57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5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04.1.10.S2350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1 874,57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6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1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9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2 127 043,33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2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2 127 043,33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72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2 127 043,33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2 127 043,33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ремонт помещения предоставленного под молодежное пространство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04.1.10.10212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2 127 043,33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04.1.10.10212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2 127 043,33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197 490,34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197 490,34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6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7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Подпрограмма "Адресная инвестиционная программа Воскресенского муниципального округа Нижегородской </w:t>
            </w:r>
            <w:r w:rsidRPr="00153A39">
              <w:rPr>
                <w:rFonts w:eastAsia="Times New Roman"/>
                <w:color w:val="000000"/>
              </w:rPr>
              <w:lastRenderedPageBreak/>
              <w:t>области по строительству"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Прочие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Ремонт вентиляции и утепление ниш подвала музея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5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04.1.10.10120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25 803 723,61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25 850 830,00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25 850 830,00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47 130,00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47 130,00</w:t>
            </w:r>
          </w:p>
        </w:tc>
      </w:tr>
      <w:tr w:rsidR="00153A39" w:rsidRPr="00153A39" w:rsidTr="003C47F9">
        <w:trPr>
          <w:trHeight w:val="51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47 130,00</w:t>
            </w:r>
          </w:p>
        </w:tc>
      </w:tr>
      <w:tr w:rsidR="00153A39" w:rsidRPr="00153A39" w:rsidTr="003C47F9">
        <w:trPr>
          <w:trHeight w:val="39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47 130,00</w:t>
            </w:r>
          </w:p>
        </w:tc>
      </w:tr>
      <w:tr w:rsidR="00153A39" w:rsidRPr="00153A39" w:rsidTr="003C47F9">
        <w:trPr>
          <w:trHeight w:val="184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Реализация постановления </w:t>
            </w:r>
            <w:proofErr w:type="gramStart"/>
            <w:r w:rsidRPr="00153A39">
              <w:rPr>
                <w:rFonts w:eastAsia="Times New Roman"/>
                <w:color w:val="000000"/>
              </w:rPr>
              <w:t>Правительства</w:t>
            </w:r>
            <w:proofErr w:type="gramEnd"/>
            <w:r w:rsidRPr="00153A39">
              <w:rPr>
                <w:rFonts w:eastAsia="Times New Roman"/>
                <w:color w:val="000000"/>
              </w:rPr>
              <w:t xml:space="preserve"> НО от 15.06.2021 г №490 «Об утверждении Порядка предоставления и распределения из областного бюджета бюджетам муниципальных районов, муниципальных округов и городских округов Нижегородской области иных межбюджетных трансфертов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04.1.05.00000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47 130,00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местного бюджета на предоставление социальных выплат на </w:t>
            </w:r>
            <w:r w:rsidRPr="00153A39">
              <w:rPr>
                <w:rFonts w:eastAsia="Times New Roman"/>
                <w:color w:val="000000"/>
              </w:rPr>
              <w:lastRenderedPageBreak/>
              <w:t>возмещение части процентной ставки по кредитам, полученным гражданами на газификацию жилья в российских кредитных организациях за счёт средств областного бюджета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04.1.05.74500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47 130,00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04.1.05.74500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47 130,00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47 130,00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25 803 723,61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25 803 700,00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25 803 700,00</w:t>
            </w:r>
          </w:p>
        </w:tc>
      </w:tr>
      <w:tr w:rsidR="00153A39" w:rsidRPr="00153A39" w:rsidTr="003C47F9">
        <w:trPr>
          <w:trHeight w:val="30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25 803 700,00</w:t>
            </w:r>
          </w:p>
        </w:tc>
      </w:tr>
      <w:tr w:rsidR="00153A39" w:rsidRPr="00153A39" w:rsidTr="003C47F9">
        <w:trPr>
          <w:trHeight w:val="62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25 803 700,00</w:t>
            </w:r>
          </w:p>
        </w:tc>
      </w:tr>
      <w:tr w:rsidR="00153A39" w:rsidRPr="00153A39" w:rsidTr="003C47F9">
        <w:trPr>
          <w:trHeight w:val="49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04.1.03.00000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25 803 700,00</w:t>
            </w:r>
          </w:p>
        </w:tc>
      </w:tr>
      <w:tr w:rsidR="00153A39" w:rsidRPr="00153A39" w:rsidTr="003C47F9">
        <w:trPr>
          <w:trHeight w:val="207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 w:rsidRPr="00153A39">
              <w:rPr>
                <w:rFonts w:eastAsia="Times New Roman"/>
                <w:color w:val="000000"/>
              </w:rPr>
              <w:t>помещений</w:t>
            </w:r>
            <w:proofErr w:type="gramEnd"/>
            <w:r w:rsidRPr="00153A39">
              <w:rPr>
                <w:rFonts w:eastAsia="Times New Roman"/>
                <w:color w:val="000000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</w:t>
            </w:r>
            <w:r w:rsidRPr="00153A39">
              <w:rPr>
                <w:rFonts w:eastAsia="Times New Roman"/>
                <w:color w:val="000000"/>
              </w:rPr>
              <w:lastRenderedPageBreak/>
              <w:t>надлежащего санитарного и технического состояния этих жилых помещений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04.1.03.73120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393 723,61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393 700,00</w:t>
            </w:r>
          </w:p>
        </w:tc>
      </w:tr>
      <w:tr w:rsidR="00153A39" w:rsidRPr="00153A39" w:rsidTr="003C47F9">
        <w:trPr>
          <w:trHeight w:val="32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04.1.03.73120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393 723,61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393 700,00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393 700,00</w:t>
            </w:r>
          </w:p>
        </w:tc>
      </w:tr>
      <w:tr w:rsidR="00153A39" w:rsidRPr="00153A39" w:rsidTr="003C47F9">
        <w:trPr>
          <w:trHeight w:val="4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обеспечение детей-сирот и детей, оставшихся без попечения родителей, 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25 410 000,00</w:t>
            </w:r>
          </w:p>
        </w:tc>
      </w:tr>
      <w:tr w:rsidR="00153A39" w:rsidRPr="00153A39" w:rsidTr="003C47F9">
        <w:trPr>
          <w:trHeight w:val="30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04.1.03.R0820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</w:tr>
      <w:tr w:rsidR="00153A39" w:rsidRPr="00153A39" w:rsidTr="003C47F9">
        <w:trPr>
          <w:trHeight w:val="45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КОМИТЕТ ПО УПРАВЛЕНИЮ МУНИЦИПАЛЬНЫМ ИМУЩЕСТВОМ ВОСКРЕСЕНСКОГО МУНИЦИПАЛЬНОГО ОКРУГА НИЖЕГОРОДСКОЙ ОБЛАСТИ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7 708 317,12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5 613 100,00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5 613 100,00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5 697 719,58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5 697 719,58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</w:tr>
      <w:tr w:rsidR="00153A39" w:rsidRPr="00153A39" w:rsidTr="003C47F9">
        <w:trPr>
          <w:trHeight w:val="38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5 381 195,58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4 735 900,00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4 735 900,00</w:t>
            </w:r>
          </w:p>
        </w:tc>
      </w:tr>
      <w:tr w:rsidR="00153A39" w:rsidRPr="00153A39" w:rsidTr="003C47F9">
        <w:trPr>
          <w:trHeight w:val="39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Подпрограмма "Повышение эффективности использования </w:t>
            </w:r>
            <w:r w:rsidRPr="00153A39">
              <w:rPr>
                <w:rFonts w:eastAsia="Times New Roman"/>
                <w:color w:val="000000"/>
              </w:rPr>
              <w:lastRenderedPageBreak/>
              <w:t>муниципального имущества и земельных ресурсов"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674 695,58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250 000,00</w:t>
            </w:r>
          </w:p>
        </w:tc>
      </w:tr>
      <w:tr w:rsidR="00153A39" w:rsidRPr="00153A39" w:rsidTr="003C47F9">
        <w:trPr>
          <w:trHeight w:val="12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674 695,58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250 000,00</w:t>
            </w:r>
          </w:p>
        </w:tc>
      </w:tr>
      <w:tr w:rsidR="00153A39" w:rsidRPr="00153A39" w:rsidTr="003C47F9">
        <w:trPr>
          <w:trHeight w:val="84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Проведение технической инвентаризации объектов недвижимого имущества, линейных сооружений, в т.ч. имущества казны, изготовление технических планов, постановка на кадастровый учет и государственная регистрация прав, в том числе и для реализации прогнозного плана (программы) приватизации муниципального имущества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427 830,96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5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13.1.02.29011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427 830,96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Оценка рыночной стоимости объектов муниципальной собственности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250 000,00</w:t>
            </w:r>
          </w:p>
        </w:tc>
      </w:tr>
      <w:tr w:rsidR="00153A39" w:rsidRPr="00153A39" w:rsidTr="003C47F9">
        <w:trPr>
          <w:trHeight w:val="10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13.1.02.29012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246 864,62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13.2.00.00000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4 485 900,00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13.2.01.00000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4 485 900,00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обеспечение деятельности аппарата управления КУМИ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4 485 900,00</w:t>
            </w:r>
          </w:p>
        </w:tc>
      </w:tr>
      <w:tr w:rsidR="00153A39" w:rsidRPr="00153A39" w:rsidTr="003C47F9">
        <w:trPr>
          <w:trHeight w:val="61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13.2.01.20190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4 490 500,00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4 325 000,00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4 325 000,00</w:t>
            </w:r>
          </w:p>
        </w:tc>
      </w:tr>
      <w:tr w:rsidR="00153A39" w:rsidRPr="00153A39" w:rsidTr="003C47F9">
        <w:trPr>
          <w:trHeight w:val="36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13.2.01.20190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216 000,00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160 900,00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160 900,00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316 524,00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316 524,00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316 524,00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Взнос на депозит Арбитражного суда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77.7.04.29940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77.7.04.29940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16 524,00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16 524,00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286 526,35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64 350,00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64 350,00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8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64 350,00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12.1.64.00000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64 350,00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7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Подготовка проектов межевания земельных участков и на проведение кадастровых работ за счет средств областного и местного бюджетов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12.1.64.L5990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64 350,00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4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12.1.64.L5990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64 350,00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222 176,35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</w:tr>
      <w:tr w:rsidR="00153A39" w:rsidRPr="00153A39" w:rsidTr="003C47F9">
        <w:trPr>
          <w:trHeight w:val="23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222 176,35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225 000,00</w:t>
            </w:r>
          </w:p>
        </w:tc>
      </w:tr>
      <w:tr w:rsidR="00153A39" w:rsidRPr="00153A39" w:rsidTr="003C47F9">
        <w:trPr>
          <w:trHeight w:val="39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222 176,35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225 000,00</w:t>
            </w:r>
          </w:p>
        </w:tc>
      </w:tr>
      <w:tr w:rsidR="00153A39" w:rsidRPr="00153A39" w:rsidTr="003C47F9">
        <w:trPr>
          <w:trHeight w:val="26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222 176,35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225 000,00</w:t>
            </w:r>
          </w:p>
        </w:tc>
      </w:tr>
      <w:tr w:rsidR="00153A39" w:rsidRPr="00153A39" w:rsidTr="003C47F9">
        <w:trPr>
          <w:trHeight w:val="41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Формирование земельных участков, в том числе под объектами муниципальной собственности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222 176,35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225 000,00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13.1.02.29005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222 176,35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225 000,00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225 000,00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1 724 071,19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1 624 071,19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</w:tr>
      <w:tr w:rsidR="00153A39" w:rsidRPr="00153A39" w:rsidTr="003C47F9">
        <w:trPr>
          <w:trHeight w:val="58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</w:tr>
      <w:tr w:rsidR="00153A39" w:rsidRPr="00153A39" w:rsidTr="003C47F9">
        <w:trPr>
          <w:trHeight w:val="36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Взносы на капремонт по муниципальному жилфонду многоквартирных домов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05.2.02.00000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</w:tr>
      <w:tr w:rsidR="00153A39" w:rsidRPr="00153A39" w:rsidTr="003C47F9">
        <w:trPr>
          <w:trHeight w:val="36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взносы на капремонт по муниципальному жилфонду многоквартирных домов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</w:tr>
      <w:tr w:rsidR="00153A39" w:rsidRPr="00153A39" w:rsidTr="003C47F9">
        <w:trPr>
          <w:trHeight w:val="9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05.2.02.29050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177 741,08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153A39" w:rsidRPr="00153A39" w:rsidTr="003C47F9">
        <w:trPr>
          <w:trHeight w:val="53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0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3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8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Приобретение имущества в муниципальную собственность Воскресенского муниципального округа Нижегородской области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13.1.02.29016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446 330,11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452 200,00</w:t>
            </w:r>
          </w:p>
        </w:tc>
      </w:tr>
      <w:tr w:rsidR="00153A39" w:rsidRPr="00153A39" w:rsidTr="003C47F9">
        <w:trPr>
          <w:trHeight w:val="38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446 330,11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452 200,00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446 330,11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452 200,00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446 330,11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452 200,00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77.7.04.29130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446 330,11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452 200,00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452 200,00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9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6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3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Перечисление в уставный капитал МУП ЖКХ "Теплоцентраль"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13.1.02.29014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13.1.02.29014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2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АДМИНИСТРАЦИЯ ВОСКРЕСЕНСКОГО МУНИЦИПАЛЬНОГО ОКРУГА НИЖЕГОРОДСКОЙ ОБЛАСТИ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120 632 997,70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98 956 940,00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99 122 701,00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55 920 070,44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54 373 800,00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54 373 800,00</w:t>
            </w:r>
          </w:p>
        </w:tc>
      </w:tr>
      <w:tr w:rsidR="00153A39" w:rsidRPr="00153A39" w:rsidTr="003C47F9">
        <w:trPr>
          <w:trHeight w:val="55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5 045 600,00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4 634 600,00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4 634 600,00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4 634 600,00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4 634 600,00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4 634 600,00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Глава муниципального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4 634 600,00</w:t>
            </w:r>
          </w:p>
        </w:tc>
      </w:tr>
      <w:tr w:rsidR="00153A39" w:rsidRPr="00153A39" w:rsidTr="003C47F9">
        <w:trPr>
          <w:trHeight w:val="72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77.7.01.01000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5 040 100,00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4 634 600,00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4 634 600,00</w:t>
            </w:r>
          </w:p>
        </w:tc>
      </w:tr>
      <w:tr w:rsidR="00153A39" w:rsidRPr="00153A39" w:rsidTr="003C47F9">
        <w:trPr>
          <w:trHeight w:val="33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77.7.01.01000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8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912 604,96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924 200,00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924 200,00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912 604,96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924 200,00</w:t>
            </w:r>
          </w:p>
        </w:tc>
      </w:tr>
      <w:tr w:rsidR="00153A39" w:rsidRPr="00153A39" w:rsidTr="003C47F9">
        <w:trPr>
          <w:trHeight w:val="18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912 604,96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924 200,00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912 604,96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924 200,00</w:t>
            </w:r>
          </w:p>
        </w:tc>
      </w:tr>
      <w:tr w:rsidR="00153A39" w:rsidRPr="00153A39" w:rsidTr="003C47F9">
        <w:trPr>
          <w:trHeight w:val="29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912 604,96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924 200,00</w:t>
            </w:r>
          </w:p>
        </w:tc>
      </w:tr>
      <w:tr w:rsidR="00153A39" w:rsidRPr="00153A39" w:rsidTr="003C47F9">
        <w:trPr>
          <w:trHeight w:val="101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</w:tr>
      <w:tr w:rsidR="00153A39" w:rsidRPr="00153A39" w:rsidTr="003C47F9">
        <w:trPr>
          <w:trHeight w:val="46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112 504,96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124 100,00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124 100,00</w:t>
            </w:r>
          </w:p>
        </w:tc>
      </w:tr>
      <w:tr w:rsidR="00153A39" w:rsidRPr="00153A39" w:rsidTr="003C47F9">
        <w:trPr>
          <w:trHeight w:val="84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 w:rsidRPr="00153A39">
              <w:rPr>
                <w:rFonts w:eastAsia="Times New Roman"/>
                <w:b/>
                <w:bCs/>
                <w:color w:val="000000"/>
              </w:rPr>
              <w:lastRenderedPageBreak/>
              <w:t>администраций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lastRenderedPageBreak/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34 603 454,05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34 572 500,00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34 572 500,00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34 603 454,05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34 572 500,00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34 572 500,00</w:t>
            </w:r>
          </w:p>
        </w:tc>
      </w:tr>
      <w:tr w:rsidR="00153A39" w:rsidRPr="00153A39" w:rsidTr="003C47F9">
        <w:trPr>
          <w:trHeight w:val="26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34 603 454,05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34 572 500,00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34 572 500,00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34 603 454,05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34 572 500,00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34 572 500,00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33 130 054,05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33 099 100,00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33 099 100,00</w:t>
            </w:r>
          </w:p>
        </w:tc>
      </w:tr>
      <w:tr w:rsidR="00153A39" w:rsidRPr="00153A39" w:rsidTr="003C47F9">
        <w:trPr>
          <w:trHeight w:val="85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2 924 982,03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2 893 400,00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2 893 400,00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2 872,02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</w:tr>
      <w:tr w:rsidR="00153A39" w:rsidRPr="00153A39" w:rsidTr="003C47F9">
        <w:trPr>
          <w:trHeight w:val="75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(единая субвенция)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738 400,00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738 400,00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738 400,00</w:t>
            </w:r>
          </w:p>
        </w:tc>
      </w:tr>
      <w:tr w:rsidR="00153A39" w:rsidRPr="00153A39" w:rsidTr="003C47F9">
        <w:trPr>
          <w:trHeight w:val="91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77.7.01.73920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</w:tr>
      <w:tr w:rsidR="00153A39" w:rsidRPr="00153A39" w:rsidTr="003C47F9">
        <w:trPr>
          <w:trHeight w:val="27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77.7.01.73920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</w:tr>
      <w:tr w:rsidR="00153A39" w:rsidRPr="00153A39" w:rsidTr="003C47F9">
        <w:trPr>
          <w:trHeight w:val="84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Расходы местного бюджета на исполнение отдельных государственных полномочий по организации и осуществлению деятельности по опеке и попечительству в отношении совершеннолетних граждан (единая субвенция)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735 000,00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735 000,00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735 000,00</w:t>
            </w:r>
          </w:p>
        </w:tc>
      </w:tr>
      <w:tr w:rsidR="00153A39" w:rsidRPr="00153A39" w:rsidTr="003C47F9">
        <w:trPr>
          <w:trHeight w:val="117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77.7.01.73940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</w:tr>
      <w:tr w:rsidR="00153A39" w:rsidRPr="00153A39" w:rsidTr="003C47F9">
        <w:trPr>
          <w:trHeight w:val="20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77.7.01.73940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67 400,00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7 800,00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7 800,00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7 800,00</w:t>
            </w:r>
          </w:p>
        </w:tc>
      </w:tr>
      <w:tr w:rsidR="00153A39" w:rsidRPr="00153A39" w:rsidTr="003C47F9">
        <w:trPr>
          <w:trHeight w:val="28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7 800,00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7 800,00</w:t>
            </w:r>
          </w:p>
        </w:tc>
      </w:tr>
      <w:tr w:rsidR="00153A39" w:rsidRPr="00153A39" w:rsidTr="003C47F9">
        <w:trPr>
          <w:trHeight w:val="147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7 800,00</w:t>
            </w:r>
          </w:p>
        </w:tc>
      </w:tr>
      <w:tr w:rsidR="00153A39" w:rsidRPr="00153A39" w:rsidTr="003C47F9">
        <w:trPr>
          <w:trHeight w:val="54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77.7.03.51200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67 400,00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7 800,00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15 291 011,43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14 234 700,00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14 234 700,00</w:t>
            </w:r>
          </w:p>
        </w:tc>
      </w:tr>
      <w:tr w:rsidR="00153A39" w:rsidRPr="00153A39" w:rsidTr="003C47F9">
        <w:trPr>
          <w:trHeight w:val="27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183 271,05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185 600,00</w:t>
            </w:r>
          </w:p>
        </w:tc>
      </w:tr>
      <w:tr w:rsidR="00153A39" w:rsidRPr="00153A39" w:rsidTr="003C47F9">
        <w:trPr>
          <w:trHeight w:val="13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183 271,05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185 600,00</w:t>
            </w:r>
          </w:p>
        </w:tc>
      </w:tr>
      <w:tr w:rsidR="00153A39" w:rsidRPr="00153A39" w:rsidTr="003C47F9">
        <w:trPr>
          <w:trHeight w:val="4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183 271,05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185 600,00</w:t>
            </w:r>
          </w:p>
        </w:tc>
      </w:tr>
      <w:tr w:rsidR="00153A39" w:rsidRPr="00153A39" w:rsidTr="003C47F9">
        <w:trPr>
          <w:trHeight w:val="73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183 271,05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185 600,00</w:t>
            </w:r>
          </w:p>
        </w:tc>
      </w:tr>
      <w:tr w:rsidR="00153A39" w:rsidRPr="00153A39" w:rsidTr="003C47F9">
        <w:trPr>
          <w:trHeight w:val="32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183 271,05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185 600,00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185 600,00</w:t>
            </w:r>
          </w:p>
        </w:tc>
      </w:tr>
      <w:tr w:rsidR="00153A39" w:rsidRPr="00153A39" w:rsidTr="003C47F9">
        <w:trPr>
          <w:trHeight w:val="133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167 867,58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6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167 867,58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67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167 867,58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 xml:space="preserve">Приобретение и распространение среди учащихся образовательных учреждений и населения округа </w:t>
            </w:r>
            <w:proofErr w:type="spellStart"/>
            <w:r w:rsidRPr="00153A39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153A39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11.5.14.00000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123 432,31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7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на приобретение и распространение среди учащихся образовательных учреждений и населения округа </w:t>
            </w:r>
            <w:proofErr w:type="spellStart"/>
            <w:r w:rsidRPr="00153A39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153A39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11.5.14.29910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Акция "Засветись"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9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11.5.14.29920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11.5.16.00000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8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11.5.16.29910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19 749,26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Установка (закрепление) баннеров наружной рекламы по тематике БДД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11.5.17.00000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2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установку (закрепление) баннеров наружной рекламы по тематике БДД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5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11.5.17.29910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14 812,51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0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Изготовление и распространение профилактических листовок по тематике БДД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11.5.18.00000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9 873,50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изготовление и распространение профилактических листовок по тематике БДД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9 873,50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1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11.5.18.29910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9 873,50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71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«Обеспечение сохранности архивных фондов Воскресенского муниципального округа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414 732,20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310 000,00</w:t>
            </w:r>
          </w:p>
        </w:tc>
      </w:tr>
      <w:tr w:rsidR="00153A39" w:rsidRPr="00153A39" w:rsidTr="003C47F9">
        <w:trPr>
          <w:trHeight w:val="31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"Повышение качества комплектования и хранения архивных документов"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414 732,20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310 000,00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Приобретение специальных коробок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17.1.01.00000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118 495,56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120 000,00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приобретение специальных коробок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118 495,56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120 000,00</w:t>
            </w:r>
          </w:p>
        </w:tc>
      </w:tr>
      <w:tr w:rsidR="00153A39" w:rsidRPr="00153A39" w:rsidTr="003C47F9">
        <w:trPr>
          <w:trHeight w:val="35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17.1.01.29110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118 495,56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120 000,00</w:t>
            </w:r>
          </w:p>
        </w:tc>
      </w:tr>
      <w:tr w:rsidR="00153A39" w:rsidRPr="00153A39" w:rsidTr="003C47F9">
        <w:trPr>
          <w:trHeight w:val="51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17.1.03.00000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100 000,00</w:t>
            </w:r>
          </w:p>
        </w:tc>
      </w:tr>
      <w:tr w:rsidR="00153A39" w:rsidRPr="00153A39" w:rsidTr="003C47F9">
        <w:trPr>
          <w:trHeight w:val="66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100 000,00</w:t>
            </w:r>
          </w:p>
        </w:tc>
      </w:tr>
      <w:tr w:rsidR="00153A39" w:rsidRPr="00153A39" w:rsidTr="003C47F9">
        <w:trPr>
          <w:trHeight w:val="53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17.1.03.29110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153A39" w:rsidRPr="00153A39" w:rsidTr="003C47F9">
        <w:trPr>
          <w:trHeight w:val="54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Ремонт дел по личному составу, оцифровка ОЦД в лаборатории г. Нижний Новгород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17.1.05.00000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90 000,00</w:t>
            </w:r>
          </w:p>
        </w:tc>
      </w:tr>
      <w:tr w:rsidR="00153A39" w:rsidRPr="00153A39" w:rsidTr="003C47F9">
        <w:trPr>
          <w:trHeight w:val="41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ремонт дел по личному составу, оцифровка ОЦД в лаборатории г. Нижний Новгород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90 000,00</w:t>
            </w:r>
          </w:p>
        </w:tc>
      </w:tr>
      <w:tr w:rsidR="00153A39" w:rsidRPr="00153A39" w:rsidTr="003C47F9">
        <w:trPr>
          <w:trHeight w:val="42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17.1.05.29110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90 000,00</w:t>
            </w:r>
          </w:p>
        </w:tc>
      </w:tr>
      <w:tr w:rsidR="00153A39" w:rsidRPr="00153A39" w:rsidTr="003C47F9">
        <w:trPr>
          <w:trHeight w:val="69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«Улучшение условий и охраны труда в Воскресенском муниципальном округе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80 969,93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74 000,00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74 000,00</w:t>
            </w:r>
          </w:p>
        </w:tc>
      </w:tr>
      <w:tr w:rsidR="00153A39" w:rsidRPr="00153A39" w:rsidTr="003C47F9">
        <w:trPr>
          <w:trHeight w:val="86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«Правовое обеспечение охраны труда, информационное обеспечение и пропаганда культуры охраны труда и здорового образа жизни при трудовой деятельности»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42 000,00</w:t>
            </w:r>
          </w:p>
        </w:tc>
      </w:tr>
      <w:tr w:rsidR="00153A39" w:rsidRPr="00153A39" w:rsidTr="003C47F9">
        <w:trPr>
          <w:trHeight w:val="60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Информационное обеспечение и пропаганда культуры охраны труда и здорового образа жизни </w:t>
            </w:r>
            <w:proofErr w:type="gramStart"/>
            <w:r w:rsidRPr="00153A39">
              <w:rPr>
                <w:rFonts w:eastAsia="Times New Roman"/>
                <w:color w:val="000000"/>
              </w:rPr>
              <w:t>при</w:t>
            </w:r>
            <w:proofErr w:type="gramEnd"/>
            <w:r w:rsidRPr="00153A39">
              <w:rPr>
                <w:rFonts w:eastAsia="Times New Roman"/>
                <w:color w:val="000000"/>
              </w:rPr>
              <w:t xml:space="preserve"> трудовой деятельно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19.1.20.00000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42 000,00</w:t>
            </w:r>
          </w:p>
        </w:tc>
      </w:tr>
      <w:tr w:rsidR="00153A39" w:rsidRPr="00153A39" w:rsidTr="003C47F9">
        <w:trPr>
          <w:trHeight w:val="91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19.1.27.00000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21 000,00</w:t>
            </w:r>
          </w:p>
        </w:tc>
      </w:tr>
      <w:tr w:rsidR="00153A39" w:rsidRPr="00153A39" w:rsidTr="003C47F9">
        <w:trPr>
          <w:trHeight w:val="109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21 000,00</w:t>
            </w:r>
          </w:p>
        </w:tc>
      </w:tr>
      <w:tr w:rsidR="00153A39" w:rsidRPr="00153A39" w:rsidTr="003C47F9">
        <w:trPr>
          <w:trHeight w:val="41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19.1.27.29120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19.1.28.00000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21 000,00</w:t>
            </w:r>
          </w:p>
        </w:tc>
      </w:tr>
      <w:tr w:rsidR="00153A39" w:rsidRPr="00153A39" w:rsidTr="003C47F9">
        <w:trPr>
          <w:trHeight w:val="84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21 000,00</w:t>
            </w:r>
          </w:p>
        </w:tc>
      </w:tr>
      <w:tr w:rsidR="00153A39" w:rsidRPr="00153A39" w:rsidTr="003C47F9">
        <w:trPr>
          <w:trHeight w:val="46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19.1.28.29120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</w:tr>
      <w:tr w:rsidR="00153A39" w:rsidRPr="00153A39" w:rsidTr="003C47F9">
        <w:trPr>
          <w:trHeight w:val="46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«Обучение и профессиональная подготовка работников по охране труда на основе современных технологий обучения»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19.2.00.00000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32 000,00</w:t>
            </w:r>
          </w:p>
        </w:tc>
      </w:tr>
      <w:tr w:rsidR="00153A39" w:rsidRPr="00153A39" w:rsidTr="003C47F9">
        <w:trPr>
          <w:trHeight w:val="49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Обучение и профессиональная подготовка работников по охране труда на основе </w:t>
            </w:r>
            <w:r w:rsidRPr="00153A39">
              <w:rPr>
                <w:rFonts w:eastAsia="Times New Roman"/>
                <w:color w:val="000000"/>
              </w:rPr>
              <w:lastRenderedPageBreak/>
              <w:t>современных технологий обучения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19.2.30.00000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32 000,00</w:t>
            </w:r>
          </w:p>
        </w:tc>
      </w:tr>
      <w:tr w:rsidR="00153A39" w:rsidRPr="00153A39" w:rsidTr="003C47F9">
        <w:trPr>
          <w:trHeight w:val="9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 xml:space="preserve">Организация обучения по охране труда и проверки </w:t>
            </w:r>
            <w:proofErr w:type="gramStart"/>
            <w:r w:rsidRPr="00153A39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153A39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19.2.31.00000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32 000,00</w:t>
            </w:r>
          </w:p>
        </w:tc>
      </w:tr>
      <w:tr w:rsidR="00153A39" w:rsidRPr="00153A39" w:rsidTr="003C47F9">
        <w:trPr>
          <w:trHeight w:val="139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на организацию обучения по охране труда и проверку </w:t>
            </w:r>
            <w:proofErr w:type="gramStart"/>
            <w:r w:rsidRPr="00153A39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153A39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32 000,00</w:t>
            </w:r>
          </w:p>
        </w:tc>
      </w:tr>
      <w:tr w:rsidR="00153A39" w:rsidRPr="00153A39" w:rsidTr="003C47F9">
        <w:trPr>
          <w:trHeight w:val="42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19.2.31.29120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31 597,91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</w:tr>
      <w:tr w:rsidR="00153A39" w:rsidRPr="00153A39" w:rsidTr="003C47F9">
        <w:trPr>
          <w:trHeight w:val="43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14 200,00</w:t>
            </w:r>
          </w:p>
        </w:tc>
      </w:tr>
      <w:tr w:rsidR="00153A39" w:rsidRPr="00153A39" w:rsidTr="003C47F9">
        <w:trPr>
          <w:trHeight w:val="55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Обеспечение доступа к информации о деятельности органов местного самоуправления и находящихся в их ведении учреждений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14 200,00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публикацию статей в газете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14 200,00</w:t>
            </w:r>
          </w:p>
        </w:tc>
      </w:tr>
      <w:tr w:rsidR="00153A39" w:rsidRPr="00153A39" w:rsidTr="003C47F9">
        <w:trPr>
          <w:trHeight w:val="54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21.1.02.25050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14 021,55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14 200,00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14 200,00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14 430 149,12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13 650 900,00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13 650 900,00</w:t>
            </w:r>
          </w:p>
        </w:tc>
      </w:tr>
      <w:tr w:rsidR="00153A39" w:rsidRPr="00153A39" w:rsidTr="003C47F9">
        <w:trPr>
          <w:trHeight w:val="22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14 430 149,12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13 650 900,00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13 650 900,00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13 972 254,48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13 100 900,00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13 100 900,00</w:t>
            </w:r>
          </w:p>
        </w:tc>
      </w:tr>
      <w:tr w:rsidR="00153A39" w:rsidRPr="00153A39" w:rsidTr="003C47F9">
        <w:trPr>
          <w:trHeight w:val="37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на обеспечение деятельности </w:t>
            </w:r>
            <w:r w:rsidRPr="00153A39">
              <w:rPr>
                <w:rFonts w:eastAsia="Times New Roman"/>
                <w:color w:val="000000"/>
              </w:rPr>
              <w:lastRenderedPageBreak/>
              <w:t>муниципальных учреждений (АХО)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13 972 254,48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13 100 900,00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13 100 900,00</w:t>
            </w:r>
          </w:p>
        </w:tc>
      </w:tr>
      <w:tr w:rsidR="00153A39" w:rsidRPr="00153A39" w:rsidTr="003C47F9">
        <w:trPr>
          <w:trHeight w:val="94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5 996 649,00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5 981 000,00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5 981 000,00</w:t>
            </w:r>
          </w:p>
        </w:tc>
      </w:tr>
      <w:tr w:rsidR="00153A39" w:rsidRPr="00153A39" w:rsidTr="003C47F9">
        <w:trPr>
          <w:trHeight w:val="26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7 943 605,48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7 101 900,00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7 101 900,00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457 894,64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550 000,00</w:t>
            </w:r>
          </w:p>
        </w:tc>
      </w:tr>
      <w:tr w:rsidR="00153A39" w:rsidRPr="00153A39" w:rsidTr="003C47F9">
        <w:trPr>
          <w:trHeight w:val="62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на приобретение откидных пандусов для оснащения подъезда в МКД, </w:t>
            </w:r>
            <w:proofErr w:type="gramStart"/>
            <w:r w:rsidRPr="00153A39">
              <w:rPr>
                <w:rFonts w:eastAsia="Times New Roman"/>
                <w:color w:val="000000"/>
              </w:rPr>
              <w:t>расположенном</w:t>
            </w:r>
            <w:proofErr w:type="gramEnd"/>
            <w:r w:rsidRPr="00153A39">
              <w:rPr>
                <w:rFonts w:eastAsia="Times New Roman"/>
                <w:color w:val="000000"/>
              </w:rPr>
              <w:t xml:space="preserve"> по адресу р.п.Воскресенское, ул.Ленина, д.9 (проживает инвалид)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77.7.04.10206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52 000,00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7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77.7.04.10206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52 000,00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405 894,64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550 000,00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351 144,64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54 750,00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153A39" w:rsidRPr="00153A39" w:rsidTr="003C47F9">
        <w:trPr>
          <w:trHeight w:val="34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2 448 200,00</w:t>
            </w:r>
          </w:p>
        </w:tc>
      </w:tr>
      <w:tr w:rsidR="00153A39" w:rsidRPr="00153A39" w:rsidTr="003C47F9">
        <w:trPr>
          <w:trHeight w:val="21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2 448 200,00</w:t>
            </w:r>
          </w:p>
        </w:tc>
      </w:tr>
      <w:tr w:rsidR="00153A39" w:rsidRPr="00153A39" w:rsidTr="003C47F9">
        <w:trPr>
          <w:trHeight w:val="20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2 448 200,00</w:t>
            </w:r>
          </w:p>
        </w:tc>
      </w:tr>
      <w:tr w:rsidR="00153A39" w:rsidRPr="00153A39" w:rsidTr="003C47F9">
        <w:trPr>
          <w:trHeight w:val="106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2 448 200,00</w:t>
            </w:r>
          </w:p>
        </w:tc>
      </w:tr>
      <w:tr w:rsidR="00153A39" w:rsidRPr="00153A39" w:rsidTr="003C47F9">
        <w:trPr>
          <w:trHeight w:val="67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77.7.03.51180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</w:tr>
      <w:tr w:rsidR="00153A39" w:rsidRPr="00153A39" w:rsidTr="003C47F9">
        <w:trPr>
          <w:trHeight w:val="27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77.7.03.51180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395 970,00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589 270,00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1 099 470,00</w:t>
            </w:r>
          </w:p>
        </w:tc>
      </w:tr>
      <w:tr w:rsidR="00153A39" w:rsidRPr="00153A39" w:rsidTr="003C47F9">
        <w:trPr>
          <w:trHeight w:val="28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8 986 279,44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8 986 279,44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8 986 279,44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8 585 600,00</w:t>
            </w:r>
          </w:p>
        </w:tc>
      </w:tr>
      <w:tr w:rsidR="00153A39" w:rsidRPr="00153A39" w:rsidTr="003C47F9">
        <w:trPr>
          <w:trHeight w:val="70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276 244,17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89 890,08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2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Получение информации об опасных и </w:t>
            </w:r>
            <w:r w:rsidRPr="00153A39">
              <w:rPr>
                <w:rFonts w:eastAsia="Times New Roman"/>
                <w:color w:val="000000"/>
              </w:rPr>
              <w:lastRenderedPageBreak/>
              <w:t>неблагоприятных метрологических и гидрологических явлениях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11.1.11.00000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75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Расходы на 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8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11.1.11.29910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29 622,76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9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Приведение в соответствующий вид укрытий (в количестве 4 шт.) </w:t>
            </w:r>
            <w:proofErr w:type="gramStart"/>
            <w:r w:rsidRPr="00153A39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153A39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11.1.13.00000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24 127,32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1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на приведение в соответствующий вид укрытий (в количестве 4 шт.) </w:t>
            </w:r>
            <w:proofErr w:type="gramStart"/>
            <w:r w:rsidRPr="00153A39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153A39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24 127,32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1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11.1.13.29910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24 127,32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1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Приобретение материально-технических, продовольственных, медицинских и иных сре</w:t>
            </w:r>
            <w:proofErr w:type="gramStart"/>
            <w:r w:rsidRPr="00153A39">
              <w:rPr>
                <w:rFonts w:eastAsia="Times New Roman"/>
                <w:color w:val="000000"/>
              </w:rPr>
              <w:t>дств дл</w:t>
            </w:r>
            <w:proofErr w:type="gramEnd"/>
            <w:r w:rsidRPr="00153A39">
              <w:rPr>
                <w:rFonts w:eastAsia="Times New Roman"/>
                <w:color w:val="000000"/>
              </w:rPr>
              <w:t>я создания запасов в целях гражданской обороны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11.1.16.00000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36 140,00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приобретение материально-технических, продовольственных, медицинских и иных сре</w:t>
            </w:r>
            <w:proofErr w:type="gramStart"/>
            <w:r w:rsidRPr="00153A39">
              <w:rPr>
                <w:rFonts w:eastAsia="Times New Roman"/>
                <w:color w:val="000000"/>
              </w:rPr>
              <w:t>дств дл</w:t>
            </w:r>
            <w:proofErr w:type="gramEnd"/>
            <w:r w:rsidRPr="00153A39">
              <w:rPr>
                <w:rFonts w:eastAsia="Times New Roman"/>
                <w:color w:val="000000"/>
              </w:rPr>
              <w:t>я создания запасов в целях гражданской обороны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11.1.16.29910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36 140,00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1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11.1.16.29910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36 140,00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71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Подготовка населения в области гражданской обороны, защиты населения и территории от чрезвычайных ситуаций на территории Воскресенского муниципального округа Нижегородской области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11.1.20.00000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186 354,09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6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11.1.21.00000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85 908,94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5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11.1.21.29910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85 908,94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0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11.1.21.29910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85 908,94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Оснащение учебно-консультационных пунктов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11.1.22.00000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62 606,30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8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оснащение учебно-консультационных пунктов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62 606,30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7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11.1.22.29910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62 606,30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0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Изготовление плакатов, памяток в области гражданской обороны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11.1.23.00000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37 838,85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изготовление плакатов, памяток в области гражданской обороны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37 838,85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7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11.1.23.29910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37 838,85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"Развитие единой дежурно-диспетчерской службы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11.3.00.00000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8 585 600,00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Обеспечение повседневной деятельности ЕДДС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11.3.01.00000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8 585 600,00</w:t>
            </w:r>
          </w:p>
        </w:tc>
      </w:tr>
      <w:tr w:rsidR="00153A39" w:rsidRPr="00153A39" w:rsidTr="003C47F9">
        <w:trPr>
          <w:trHeight w:val="14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обеспечение деятельности ЕДДС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8 585 600,00</w:t>
            </w:r>
          </w:p>
        </w:tc>
      </w:tr>
      <w:tr w:rsidR="00153A39" w:rsidRPr="00153A39" w:rsidTr="003C47F9">
        <w:trPr>
          <w:trHeight w:val="59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11.3.01.02590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11.3.01.02590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704 100,00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624 100,00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624 100,00</w:t>
            </w:r>
          </w:p>
        </w:tc>
      </w:tr>
      <w:tr w:rsidR="00153A39" w:rsidRPr="00153A39" w:rsidTr="003C47F9">
        <w:trPr>
          <w:trHeight w:val="48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"О мерах по противодействию терроризму и экстремизму на территории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11.4.00.00000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44 435,27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2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Приведение антитеррористической защищенности социально значимых объектов (образования, здравоохранения, торговли, культуры, спорта), объектов транспортного комплекса и мест массового пребывания людей в соответствие установленным требованиям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11.4.10.00000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8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Содержание камеры видеонаблюдения на въезде в р.п.Воскресенское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11.4.14.00000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8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содержание камеры видеонаблюдения на въезде в р.п.Воскресенское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9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11.4.14.29910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29 622,76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Проведение мероприятий, направленных на устранение причин, условий и обстоятельств, способствующих распространению идеологии терроризма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11.4.30.00000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Изготовление памяток по профилактическим мерам антитеррористического характера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11.4.31.00000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изготовление памяток по профилактическим мерам антитеррористического характера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8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11.4.31.29910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14 812,51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11 727 250,57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5 437 840,00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2 937 840,00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</w:tr>
      <w:tr w:rsidR="00153A39" w:rsidRPr="00153A39" w:rsidTr="003C47F9">
        <w:trPr>
          <w:trHeight w:val="40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40 500,00</w:t>
            </w:r>
          </w:p>
        </w:tc>
      </w:tr>
      <w:tr w:rsidR="00153A39" w:rsidRPr="00153A39" w:rsidTr="003C47F9">
        <w:trPr>
          <w:trHeight w:val="27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40 500,00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Обеспечение безопасности захоронений сибиреязвенных скотомогильников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05.3.05.00000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40 500,00</w:t>
            </w:r>
          </w:p>
        </w:tc>
      </w:tr>
      <w:tr w:rsidR="00153A39" w:rsidRPr="00153A39" w:rsidTr="003C47F9">
        <w:trPr>
          <w:trHeight w:val="93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40 500,00</w:t>
            </w:r>
          </w:p>
        </w:tc>
      </w:tr>
      <w:tr w:rsidR="00153A39" w:rsidRPr="00153A39" w:rsidTr="003C47F9">
        <w:trPr>
          <w:trHeight w:val="4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05.3.05.73400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Транспорт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6 500 000,00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2 500 000,00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2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услуг пассажирского транспорта на территории Воскресенского муниципального округа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9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"Сохранение маршрутной сети социальных пассажирских перевозок на территории округа"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08.2.00.00000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5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Оплата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08.2.02.00000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8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оплату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6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08.2.02.25060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6 500 000,00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2 500 000,00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Связь и информатика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743 553,20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9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84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Поддержание в готовности муниципального сегмента региональной автоматизированной системы централизованного оповещения населения Нижегородской области (РАСЦО) на территории Воскресенского муниципального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11.1.30.00000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0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Оплата услуг по обслуживанию каналов передачи данных муниципального сегмента РАСЦО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11.1.31.00000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128 369,06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5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оплату услуг по обслуживанию каналов передачи данных муниципального сегмента РАСЦО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128 369,06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8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11.1.31.29910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128 369,06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Оплата услуг по обслуживанию оборудования РАСЦО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11.1.32.00000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178 729,79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оплату услуг по обслуживанию оборудования РАСЦО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178 729,79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7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11.1.32.29910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178 729,79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Оплата услуг за поставку электроэнергии для оборудования РАСЦО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11.1.33.00000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140 217,71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оплату услуг за поставку электроэнергии для оборудования РАСЦО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140 217,71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5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11.1.33.29910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140 217,71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Оплата услуг по обслуживанию оборудования КТСО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11.1.35.00000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7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оплату услуг по обслуживанию оборудования КТСО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11.1.35.29910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Замена аккумуляторов в источниках бесперебойного питания РАСЦО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11.1.37.00000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9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замену аккумуляторов в источниках бесперебойного питания РАСЦО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2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11.1.37.29910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4 443 197,37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</w:tr>
      <w:tr w:rsidR="00153A39" w:rsidRPr="00153A39" w:rsidTr="003C47F9">
        <w:trPr>
          <w:trHeight w:val="52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3 090 383,23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2 897 340,00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2 897 340,00</w:t>
            </w:r>
          </w:p>
        </w:tc>
      </w:tr>
      <w:tr w:rsidR="00153A39" w:rsidRPr="00153A39" w:rsidTr="003C47F9">
        <w:trPr>
          <w:trHeight w:val="40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Подпрограмма "Формирование благоприятной внешней среды для развития </w:t>
            </w:r>
            <w:proofErr w:type="spellStart"/>
            <w:r w:rsidRPr="00153A39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153A39">
              <w:rPr>
                <w:rFonts w:eastAsia="Times New Roman"/>
                <w:color w:val="000000"/>
              </w:rPr>
              <w:t>, малого и среднего предпринимательства"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88 618,32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</w:tr>
      <w:tr w:rsidR="00153A39" w:rsidRPr="00153A39" w:rsidTr="003C47F9">
        <w:trPr>
          <w:trHeight w:val="112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15.1.04.00000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88 618,32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</w:tr>
      <w:tr w:rsidR="00153A39" w:rsidRPr="00153A39" w:rsidTr="003C47F9">
        <w:trPr>
          <w:trHeight w:val="87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88 618,32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150 000,00</w:t>
            </w:r>
          </w:p>
        </w:tc>
      </w:tr>
      <w:tr w:rsidR="00153A39" w:rsidRPr="00153A39" w:rsidTr="003C47F9">
        <w:trPr>
          <w:trHeight w:val="49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15.1.04.29130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88 618,32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153A39" w:rsidRPr="00153A39" w:rsidTr="003C47F9">
        <w:trPr>
          <w:trHeight w:val="55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Подпрограмма "Совершенствование и развитие деятельности инфраструктуры поддержки </w:t>
            </w:r>
            <w:proofErr w:type="spellStart"/>
            <w:r w:rsidRPr="00153A39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153A39">
              <w:rPr>
                <w:rFonts w:eastAsia="Times New Roman"/>
                <w:color w:val="000000"/>
              </w:rPr>
              <w:t xml:space="preserve"> и предпринимательства</w:t>
            </w:r>
            <w:proofErr w:type="gramStart"/>
            <w:r w:rsidRPr="00153A39">
              <w:rPr>
                <w:rFonts w:eastAsia="Times New Roman"/>
                <w:color w:val="000000"/>
              </w:rPr>
              <w:t>."</w:t>
            </w:r>
            <w:proofErr w:type="gram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15.3.00.00000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2 747 340,00</w:t>
            </w:r>
          </w:p>
        </w:tc>
      </w:tr>
      <w:tr w:rsidR="00153A39" w:rsidRPr="00153A39" w:rsidTr="003C47F9">
        <w:trPr>
          <w:trHeight w:val="44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15.3.03.00000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2 747 340,00</w:t>
            </w:r>
          </w:p>
        </w:tc>
      </w:tr>
      <w:tr w:rsidR="00153A39" w:rsidRPr="00153A39" w:rsidTr="003C47F9">
        <w:trPr>
          <w:trHeight w:val="45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15.3.03.25080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2 747 340,00</w:t>
            </w:r>
          </w:p>
        </w:tc>
      </w:tr>
      <w:tr w:rsidR="00153A39" w:rsidRPr="00153A39" w:rsidTr="003C47F9">
        <w:trPr>
          <w:trHeight w:val="6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15.3.03.25080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2 853 646,59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2 747 340,00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2 747 340,00</w:t>
            </w:r>
          </w:p>
        </w:tc>
      </w:tr>
      <w:tr w:rsidR="00153A39" w:rsidRPr="00153A39" w:rsidTr="003C47F9">
        <w:trPr>
          <w:trHeight w:val="36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Подпрограмма "Обучение и подготовка </w:t>
            </w:r>
            <w:proofErr w:type="spellStart"/>
            <w:r w:rsidRPr="00153A39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153A39">
              <w:rPr>
                <w:rFonts w:eastAsia="Times New Roman"/>
                <w:color w:val="000000"/>
              </w:rPr>
              <w:t>, кадров для субъектов малого и среднего предпринимательства и инфраструктуры"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15.4.00.00000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3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Подготовка видеосюжетов (роликов, фильмов) о развитии </w:t>
            </w:r>
            <w:proofErr w:type="spellStart"/>
            <w:r w:rsidRPr="00153A39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153A39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15.4.01.00000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0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proofErr w:type="spellStart"/>
            <w:r w:rsidRPr="00153A39">
              <w:rPr>
                <w:rFonts w:eastAsia="Times New Roman"/>
                <w:color w:val="000000"/>
              </w:rPr>
              <w:lastRenderedPageBreak/>
              <w:t>Рассходы</w:t>
            </w:r>
            <w:proofErr w:type="spellEnd"/>
            <w:r w:rsidRPr="00153A39">
              <w:rPr>
                <w:rFonts w:eastAsia="Times New Roman"/>
                <w:color w:val="000000"/>
              </w:rPr>
              <w:t xml:space="preserve"> на подготовку видеосюжетов (роликов, фильмов) о развитии </w:t>
            </w:r>
            <w:proofErr w:type="spellStart"/>
            <w:r w:rsidRPr="00153A39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153A39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2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15.4.01.29130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49 372,02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proofErr w:type="spellStart"/>
            <w:r w:rsidRPr="00153A39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153A39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153A39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153A39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15.4.02.00000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84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153A39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153A39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153A39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153A39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15.4.02.29130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1 352 814,14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Нормативно-правовое и организационно-методическое обеспечение в сфере развития туризма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157 994,08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8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Участие в семинарах, выставках и форумах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18.1.09.00000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proofErr w:type="spellStart"/>
            <w:r w:rsidRPr="00153A39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153A39">
              <w:rPr>
                <w:rFonts w:eastAsia="Times New Roman"/>
                <w:color w:val="000000"/>
              </w:rPr>
              <w:t xml:space="preserve"> на участие в семинарах, </w:t>
            </w:r>
            <w:r w:rsidRPr="00153A39">
              <w:rPr>
                <w:rFonts w:eastAsia="Times New Roman"/>
                <w:color w:val="000000"/>
              </w:rPr>
              <w:lastRenderedPageBreak/>
              <w:t>выставках и форумах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18.1.09.23180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7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18.1.09.23180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8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18.1.12.00000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9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18.1.12.23180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59 247,78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789 963,62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8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Организация общественного туристского пространства на прилегающей территории озера </w:t>
            </w:r>
            <w:proofErr w:type="spellStart"/>
            <w:r w:rsidRPr="00153A39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18.2.02.00000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5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на организацию общественного туристского пространства на прилегающей территории озера </w:t>
            </w:r>
            <w:proofErr w:type="spellStart"/>
            <w:r w:rsidRPr="00153A39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7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18.2.02.23180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8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Проведение фестиваля «В гости к Владимирскому кренделю» </w:t>
            </w:r>
            <w:proofErr w:type="gramStart"/>
            <w:r w:rsidRPr="00153A39">
              <w:rPr>
                <w:rFonts w:eastAsia="Times New Roman"/>
                <w:color w:val="000000"/>
              </w:rPr>
              <w:t>в</w:t>
            </w:r>
            <w:proofErr w:type="gramEnd"/>
            <w:r w:rsidRPr="00153A39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18.2.05.00000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4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на проведение фестиваля «В гости к Владимирскому кренделю» </w:t>
            </w:r>
            <w:proofErr w:type="gramStart"/>
            <w:r w:rsidRPr="00153A39">
              <w:rPr>
                <w:rFonts w:eastAsia="Times New Roman"/>
                <w:color w:val="000000"/>
              </w:rPr>
              <w:t>в</w:t>
            </w:r>
            <w:proofErr w:type="gramEnd"/>
            <w:r w:rsidRPr="00153A39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9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18.2.05.23180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69 121,28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8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Организацию и проведение мероприятия «Крещенская ночь на </w:t>
            </w:r>
            <w:proofErr w:type="spellStart"/>
            <w:r w:rsidRPr="00153A39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153A39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18.2.08.00000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«Крещенская ночь на </w:t>
            </w:r>
            <w:proofErr w:type="spellStart"/>
            <w:r w:rsidRPr="00153A39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153A39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8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18.2.08.23180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59 247,78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9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Организация и проведение мероприятия «Всероссийский фестиваль народных традиций «Град Китеж» </w:t>
            </w:r>
            <w:proofErr w:type="gramStart"/>
            <w:r w:rsidRPr="00153A39">
              <w:rPr>
                <w:rFonts w:eastAsia="Times New Roman"/>
                <w:color w:val="000000"/>
              </w:rPr>
              <w:t>в</w:t>
            </w:r>
            <w:proofErr w:type="gramEnd"/>
            <w:r w:rsidRPr="00153A39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18.2.09.00000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«Всероссийский фестиваль народных традиций «Град Китеж» </w:t>
            </w:r>
            <w:proofErr w:type="gramStart"/>
            <w:r w:rsidRPr="00153A39">
              <w:rPr>
                <w:rFonts w:eastAsia="Times New Roman"/>
                <w:color w:val="000000"/>
              </w:rPr>
              <w:t>в</w:t>
            </w:r>
            <w:proofErr w:type="gramEnd"/>
            <w:r w:rsidRPr="00153A39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7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18.2.09.23180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394 982,94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5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Проведение туристического фестиваля "День туризма. Под открытым небом"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18.2.11.00000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5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проведение туристического фестиваля "День туризма. Под открытым небом"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18.2.11.23180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69 121,28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"Развитие рекламно-информационной деятельности в сфере туризма"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18.3.00.00000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404 856,44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Проведение презентационных </w:t>
            </w:r>
            <w:r w:rsidRPr="00153A39">
              <w:rPr>
                <w:rFonts w:eastAsia="Times New Roman"/>
                <w:color w:val="000000"/>
              </w:rPr>
              <w:lastRenderedPageBreak/>
              <w:t xml:space="preserve">мероприятий (пресс-туров, </w:t>
            </w:r>
            <w:proofErr w:type="spellStart"/>
            <w:r w:rsidRPr="00153A39">
              <w:rPr>
                <w:rFonts w:eastAsia="Times New Roman"/>
                <w:color w:val="000000"/>
              </w:rPr>
              <w:t>инвест</w:t>
            </w:r>
            <w:proofErr w:type="spellEnd"/>
            <w:r w:rsidRPr="00153A39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18.3.01.00000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4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 xml:space="preserve">Расходы на проведение презентационных мероприятий (пресс-туров, </w:t>
            </w:r>
            <w:proofErr w:type="spellStart"/>
            <w:r w:rsidRPr="00153A39">
              <w:rPr>
                <w:rFonts w:eastAsia="Times New Roman"/>
                <w:color w:val="000000"/>
              </w:rPr>
              <w:t>инвест</w:t>
            </w:r>
            <w:proofErr w:type="spellEnd"/>
            <w:r w:rsidRPr="00153A39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6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18.3.01.23180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59 247,78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5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18.3.03.00000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8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18.3.03.23180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12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153A39">
              <w:rPr>
                <w:rFonts w:eastAsia="Times New Roman"/>
                <w:color w:val="000000"/>
              </w:rPr>
              <w:t>об</w:t>
            </w:r>
            <w:proofErr w:type="gramEnd"/>
            <w:r w:rsidRPr="00153A39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18.3.06.00000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246 862,36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03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proofErr w:type="spellStart"/>
            <w:r w:rsidRPr="00153A39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153A39">
              <w:rPr>
                <w:rFonts w:eastAsia="Times New Roman"/>
                <w:color w:val="000000"/>
              </w:rPr>
              <w:t xml:space="preserve"> на 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153A39">
              <w:rPr>
                <w:rFonts w:eastAsia="Times New Roman"/>
                <w:color w:val="000000"/>
              </w:rPr>
              <w:t>об</w:t>
            </w:r>
            <w:proofErr w:type="gramEnd"/>
            <w:r w:rsidRPr="00153A39">
              <w:rPr>
                <w:rFonts w:eastAsia="Times New Roman"/>
                <w:color w:val="000000"/>
              </w:rPr>
              <w:t xml:space="preserve"> </w:t>
            </w:r>
            <w:r w:rsidRPr="00153A39">
              <w:rPr>
                <w:rFonts w:eastAsia="Times New Roman"/>
                <w:color w:val="000000"/>
              </w:rPr>
              <w:lastRenderedPageBreak/>
              <w:t>муниципальном округе)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246 862,36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8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18.3.06.23180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246 862,36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12 359 901,10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14 902 200,00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14 902 200,00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8 825 819,88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11 352 600,00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11 352 600,00</w:t>
            </w:r>
          </w:p>
        </w:tc>
      </w:tr>
      <w:tr w:rsidR="00153A39" w:rsidRPr="00153A39" w:rsidTr="003C47F9">
        <w:trPr>
          <w:trHeight w:val="33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8 525 819,88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2 050 000,00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2 050 000,00</w:t>
            </w:r>
          </w:p>
        </w:tc>
      </w:tr>
      <w:tr w:rsidR="00153A39" w:rsidRPr="00153A39" w:rsidTr="003C47F9">
        <w:trPr>
          <w:trHeight w:val="50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3 384 192,86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600 000,00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Приобретение и установка насосов на муниципальных водопроводных сетях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05.1.01.00000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691 219,58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1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приобретение и установку насосов на муниципальных водопроводных сетях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691 219,58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05.1.01.29050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691 219,58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Приобретение АСУ для замены башен «</w:t>
            </w:r>
            <w:proofErr w:type="spellStart"/>
            <w:r w:rsidRPr="00153A39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153A39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05.1.02.00000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300 000,00</w:t>
            </w:r>
          </w:p>
        </w:tc>
      </w:tr>
      <w:tr w:rsidR="00153A39" w:rsidRPr="00153A39" w:rsidTr="003C47F9">
        <w:trPr>
          <w:trHeight w:val="15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приобретение АСУ для замены башен «</w:t>
            </w:r>
            <w:proofErr w:type="spellStart"/>
            <w:r w:rsidRPr="00153A39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153A39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300 000,00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05.1.02.29050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296 236,64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Погашение убытков (в части погашения задолженности за электроэнергию)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05.1.03.00000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1 860 500,00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2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погашение убытков (в части погашения задолженности за электроэнергию)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05.1.03.29050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1 860 500,00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05.1.03.29050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1 860 500,00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5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Организация на муниципальных источниках водоснабжения санитарно-защитной зоны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05.1.09.00000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организацию на муниципальных источниках водоснабжения санитарно-защитной зоны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05.1.09.29050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240 000,00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05.1.09.29050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240 000,00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Ремонт, установка гидрантов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05.1.10.00000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300 000,00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ремонт, установку гидрантов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300 000,00</w:t>
            </w:r>
          </w:p>
        </w:tc>
      </w:tr>
      <w:tr w:rsidR="00153A39" w:rsidRPr="00153A39" w:rsidTr="003C47F9">
        <w:trPr>
          <w:trHeight w:val="49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05.1.10.29050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296 236,64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153A39" w:rsidRPr="00153A39" w:rsidTr="003C47F9">
        <w:trPr>
          <w:trHeight w:val="21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3 604 209,44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650 000,00</w:t>
            </w:r>
          </w:p>
        </w:tc>
      </w:tr>
      <w:tr w:rsidR="00153A39" w:rsidRPr="00153A39" w:rsidTr="003C47F9">
        <w:trPr>
          <w:trHeight w:val="9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05.2.01.00000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1 974 910,18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Осуществление мероприятий по капитальному ремонту и аварийно-восстановительным работам на муниципальных водопроводных сетях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1 762 704,11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05.2.01.29050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1 762 704,11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9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Капитальный ремонт объектов коммунальной инфраструктуры по договорам подряда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05.2.01.29052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212 206,07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05.2.01.29052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212 206,07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1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Приобретение труб, материалов и комплектующих для ремонта системы водоснабжения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05.2.03.00000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2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приобретение труб, материалов и комплектующих для ремонта системы водоснабжения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05.2.03.29050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987 453,96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Промывка централизованной системы водоотведения р.п.Воскресенское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05.2.04.00000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промывку централизованной системы водоотведения р.п.Воскресенское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05.2.04.29050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153A39" w:rsidRPr="00153A39" w:rsidTr="003C47F9">
        <w:trPr>
          <w:trHeight w:val="23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Ремонт очистных сооружений централизованной канализации р.п.Воскресенское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05.2.05.00000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100 000,00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ремонт очистных сооружений централизованной канализации р.п.Воскресенское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05.2.05.29050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153A39" w:rsidRPr="00153A39" w:rsidTr="003C47F9">
        <w:trPr>
          <w:trHeight w:val="6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Ремонт водопроводных и канализационных колодцев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05.2.06.00000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345 608,66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350 000,00</w:t>
            </w:r>
          </w:p>
        </w:tc>
      </w:tr>
      <w:tr w:rsidR="00153A39" w:rsidRPr="00153A39" w:rsidTr="003C47F9">
        <w:trPr>
          <w:trHeight w:val="21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ремонт водопроводных и канализационных колодцев по договорам подряда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345 608,66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350 000,00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05.2.06.29050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345 608,66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</w:tr>
      <w:tr w:rsidR="00153A39" w:rsidRPr="00153A39" w:rsidTr="003C47F9">
        <w:trPr>
          <w:trHeight w:val="27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1 537 417,58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800 000,00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Лабораторный контроль качества питьевой воды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05.3.01.00000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300 000,00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на лабораторный контроль </w:t>
            </w:r>
            <w:r w:rsidRPr="00153A39">
              <w:rPr>
                <w:rFonts w:eastAsia="Times New Roman"/>
                <w:color w:val="000000"/>
              </w:rPr>
              <w:lastRenderedPageBreak/>
              <w:t>качества питьевой воды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300 000,00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05.3.01.29050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296 236,64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153A39" w:rsidRPr="00153A39" w:rsidTr="003C47F9">
        <w:trPr>
          <w:trHeight w:val="12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Лицензирование водопроводных скважин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05.3.02.00000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253 726,98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500 000,00</w:t>
            </w:r>
          </w:p>
        </w:tc>
      </w:tr>
      <w:tr w:rsidR="00153A39" w:rsidRPr="00153A39" w:rsidTr="003C47F9">
        <w:trPr>
          <w:trHeight w:val="11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лицензирование водопроводных скважин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253 726,98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500 000,00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05.3.02.29050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253 726,98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</w:tr>
      <w:tr w:rsidR="00153A39" w:rsidRPr="00153A39" w:rsidTr="003C47F9">
        <w:trPr>
          <w:trHeight w:val="35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Мероприятия по ликвидации свалок и объектов размещения отходов (в т.ч. рекультивация)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05.3.03.00000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2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мероприятия по ликвидации свалок и объектов размещения отходов (в т.ч. рекультивация)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3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05.3.03.29050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987 453,96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9 302 600,00</w:t>
            </w:r>
          </w:p>
        </w:tc>
      </w:tr>
      <w:tr w:rsidR="00153A39" w:rsidRPr="00153A39" w:rsidTr="003C47F9">
        <w:trPr>
          <w:trHeight w:val="34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9 302 600,00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9 302 600,00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9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77.7.04.29130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73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9 302 600,00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77.7.04.72090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9 302 600,00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9 302 600,00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1 221 481,22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1 237 000,00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1 237 000,00</w:t>
            </w:r>
          </w:p>
        </w:tc>
      </w:tr>
      <w:tr w:rsidR="00153A39" w:rsidRPr="00153A39" w:rsidTr="003C47F9">
        <w:trPr>
          <w:trHeight w:val="1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Муниципальная программа </w:t>
            </w:r>
            <w:r w:rsidRPr="00153A39">
              <w:rPr>
                <w:rFonts w:eastAsia="Times New Roman"/>
                <w:color w:val="000000"/>
              </w:rPr>
              <w:lastRenderedPageBreak/>
              <w:t xml:space="preserve">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153A39">
              <w:rPr>
                <w:rFonts w:eastAsia="Times New Roman"/>
                <w:color w:val="000000"/>
              </w:rPr>
              <w:t>г.</w:t>
            </w:r>
            <w:proofErr w:type="gramStart"/>
            <w:r w:rsidRPr="00153A39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153A39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1 221 481,22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1 237 000,00</w:t>
            </w:r>
          </w:p>
        </w:tc>
      </w:tr>
      <w:tr w:rsidR="00153A39" w:rsidRPr="00153A39" w:rsidTr="003C47F9">
        <w:trPr>
          <w:trHeight w:val="58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1 221 481,22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1 237 000,00</w:t>
            </w:r>
          </w:p>
        </w:tc>
      </w:tr>
      <w:tr w:rsidR="00153A39" w:rsidRPr="00153A39" w:rsidTr="003C47F9">
        <w:trPr>
          <w:trHeight w:val="18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1 221 481,22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1 237 000,00</w:t>
            </w:r>
          </w:p>
        </w:tc>
      </w:tr>
      <w:tr w:rsidR="00153A39" w:rsidRPr="00153A39" w:rsidTr="003C47F9">
        <w:trPr>
          <w:trHeight w:val="32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07.0.02.05032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1 221 481,22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1 237 000,00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1 237 000,00</w:t>
            </w:r>
          </w:p>
        </w:tc>
      </w:tr>
      <w:tr w:rsidR="00153A39" w:rsidRPr="00153A39" w:rsidTr="003C47F9">
        <w:trPr>
          <w:trHeight w:val="19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2 312 600,00</w:t>
            </w:r>
          </w:p>
        </w:tc>
      </w:tr>
      <w:tr w:rsidR="00153A39" w:rsidRPr="00153A39" w:rsidTr="003C47F9">
        <w:trPr>
          <w:trHeight w:val="31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2 312 600,00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2 309 100,00</w:t>
            </w:r>
          </w:p>
        </w:tc>
      </w:tr>
      <w:tr w:rsidR="00153A39" w:rsidRPr="00153A39" w:rsidTr="003C47F9">
        <w:trPr>
          <w:trHeight w:val="9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2 309 100,00</w:t>
            </w:r>
          </w:p>
        </w:tc>
      </w:tr>
      <w:tr w:rsidR="00153A39" w:rsidRPr="00153A39" w:rsidTr="003C47F9">
        <w:trPr>
          <w:trHeight w:val="122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3 500,00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Расходы местного бюджета на осуществление полномочий по созданию административных комиссий в Нижегородской области и на </w:t>
            </w:r>
            <w:r w:rsidRPr="00153A39">
              <w:rPr>
                <w:rFonts w:eastAsia="Times New Roman"/>
                <w:color w:val="000000"/>
              </w:rPr>
              <w:lastRenderedPageBreak/>
              <w:t>осуществление отдельных полномочий в области законодательства об административных правонарушениях за счёт средств областного бюджета (единая субвенция)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77.7.04.73930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3 500,00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77.7.04.73930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7 427 142,65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7 427 142,65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153A39" w:rsidRPr="00153A39" w:rsidTr="003C47F9">
        <w:trPr>
          <w:trHeight w:val="79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6 873 700,00</w:t>
            </w:r>
          </w:p>
        </w:tc>
      </w:tr>
      <w:tr w:rsidR="00153A39" w:rsidRPr="00153A39" w:rsidTr="003C47F9">
        <w:trPr>
          <w:trHeight w:val="246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6 873 700,00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МАУ «Природный Парк «Воскресенское Поветлужье»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18.2.01.00000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6 873 700,00</w:t>
            </w:r>
          </w:p>
        </w:tc>
      </w:tr>
      <w:tr w:rsidR="00153A39" w:rsidRPr="00153A39" w:rsidTr="003C47F9">
        <w:trPr>
          <w:trHeight w:val="41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Оказание туристско-информационных услуг МАУ «Природный Парк «Воскресенское Поветлужье»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6 873 700,00</w:t>
            </w:r>
          </w:p>
        </w:tc>
      </w:tr>
      <w:tr w:rsidR="00153A39" w:rsidRPr="00153A39" w:rsidTr="003C47F9">
        <w:trPr>
          <w:trHeight w:val="28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18.2.01.43590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7 427 142,65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6 873 700,00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6 873 700,00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1 557 826,58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1 559 200,00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1 559 200,00</w:t>
            </w:r>
          </w:p>
        </w:tc>
      </w:tr>
      <w:tr w:rsidR="00153A39" w:rsidRPr="00153A39" w:rsidTr="003C47F9">
        <w:trPr>
          <w:trHeight w:val="53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108 026,58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109 400,00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109 400,00</w:t>
            </w:r>
          </w:p>
        </w:tc>
      </w:tr>
      <w:tr w:rsidR="00153A39" w:rsidRPr="00153A39" w:rsidTr="003C47F9">
        <w:trPr>
          <w:trHeight w:val="4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108 026,58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109 400,00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108 026,58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109 400,00</w:t>
            </w:r>
          </w:p>
        </w:tc>
      </w:tr>
      <w:tr w:rsidR="00153A39" w:rsidRPr="00153A39" w:rsidTr="003C47F9">
        <w:trPr>
          <w:trHeight w:val="21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108 026,58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109 400,00</w:t>
            </w:r>
          </w:p>
        </w:tc>
      </w:tr>
      <w:tr w:rsidR="00153A39" w:rsidRPr="00153A39" w:rsidTr="003C47F9">
        <w:trPr>
          <w:trHeight w:val="22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108 026,58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109 400,00</w:t>
            </w:r>
          </w:p>
        </w:tc>
      </w:tr>
      <w:tr w:rsidR="00153A39" w:rsidRPr="00153A39" w:rsidTr="003C47F9">
        <w:trPr>
          <w:trHeight w:val="23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108 026,58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109 400,00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109 400,00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1 449 800,00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1 449 800,00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1 449 800,00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1 449 800,00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1 449 800,00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1 449 800,00</w:t>
            </w:r>
          </w:p>
        </w:tc>
      </w:tr>
      <w:tr w:rsidR="00153A39" w:rsidRPr="00153A39" w:rsidTr="003C47F9">
        <w:trPr>
          <w:trHeight w:val="56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счёт средств областного бюджета (единая субвенция)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1 449 800,00</w:t>
            </w:r>
          </w:p>
        </w:tc>
      </w:tr>
      <w:tr w:rsidR="00153A39" w:rsidRPr="00153A39" w:rsidTr="003C47F9">
        <w:trPr>
          <w:trHeight w:val="73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77.7.01.73950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1 395 800,00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1 395 800,00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1 395 800,00</w:t>
            </w:r>
          </w:p>
        </w:tc>
      </w:tr>
      <w:tr w:rsidR="00153A39" w:rsidRPr="00153A39" w:rsidTr="003C47F9">
        <w:trPr>
          <w:trHeight w:val="202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77.7.01.73950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16 990 826,92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1 878 100,00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4 033 661,00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11 038 836,58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2 133 961,00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11 038 836,58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2 133 961,00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11 038 836,58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2 133 961,00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11 038 836,58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2 133 961,00</w:t>
            </w:r>
          </w:p>
        </w:tc>
      </w:tr>
      <w:tr w:rsidR="00153A39" w:rsidRPr="00153A39" w:rsidTr="003C47F9">
        <w:trPr>
          <w:trHeight w:val="9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Ежемесячная доплата к пенсиям лицам, замещавшим выборные муниципальные должности и должности муниципальной службы Воскресенского муниципального района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11 038 836,58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2 133 961,00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77.7.04.29980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11 038 836,58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2 133 961,00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5 800 000,00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2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56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предоставление единовременной выплаты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77.7.04.29990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77.7.04.29990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5 800 000,00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1 678 100,00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1 699 700,00</w:t>
            </w:r>
          </w:p>
        </w:tc>
      </w:tr>
      <w:tr w:rsidR="00153A39" w:rsidRPr="00153A39" w:rsidTr="003C47F9">
        <w:trPr>
          <w:trHeight w:val="421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 xml:space="preserve">Муниципальная программа «Обеспечение жильём молодых семей Воскресенского муниципального округа Нижегородской </w:t>
            </w:r>
            <w:r w:rsidRPr="00153A39">
              <w:rPr>
                <w:rFonts w:eastAsia="Times New Roman"/>
                <w:color w:val="000000"/>
              </w:rPr>
              <w:lastRenderedPageBreak/>
              <w:t>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1 699 700,00</w:t>
            </w:r>
          </w:p>
        </w:tc>
      </w:tr>
      <w:tr w:rsidR="00153A39" w:rsidRPr="00153A39" w:rsidTr="003C47F9">
        <w:trPr>
          <w:trHeight w:val="43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 xml:space="preserve">Подпрограмма "Поддержка в решении жилищной проблемы молодых семей, признанных в установленном </w:t>
            </w:r>
            <w:proofErr w:type="gramStart"/>
            <w:r w:rsidRPr="00153A39">
              <w:rPr>
                <w:rFonts w:eastAsia="Times New Roman"/>
                <w:color w:val="000000"/>
              </w:rPr>
              <w:t>порядке</w:t>
            </w:r>
            <w:proofErr w:type="gramEnd"/>
            <w:r w:rsidRPr="00153A39">
              <w:rPr>
                <w:rFonts w:eastAsia="Times New Roman"/>
                <w:color w:val="000000"/>
              </w:rPr>
              <w:t xml:space="preserve"> нуждающимися в улучшении жилищных условий"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1 699 700,00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Обеспечение первичной финансовой поддержки молодых семей, нуждающихся в жилых помещениях, приобретение (строительство) отдельного благоустроенного жилья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10.1.01.00000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1 699 700,00</w:t>
            </w:r>
          </w:p>
        </w:tc>
      </w:tr>
      <w:tr w:rsidR="00153A39" w:rsidRPr="00153A39" w:rsidTr="003C47F9">
        <w:trPr>
          <w:trHeight w:val="138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1 699 700,00</w:t>
            </w:r>
          </w:p>
        </w:tc>
      </w:tr>
      <w:tr w:rsidR="00153A39" w:rsidRPr="00153A39" w:rsidTr="003C47F9">
        <w:trPr>
          <w:trHeight w:val="16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10.1.01.L4970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1 678 100,00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1 699 700,00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151 990,34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153A39" w:rsidRPr="00153A39" w:rsidTr="003C47F9">
        <w:trPr>
          <w:trHeight w:val="32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151 990,34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Подпрограмма "Укрепление института успешной семьи, развитие и сохранение лучших семейных традиций"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02.1.00.00000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151 990,34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</w:tr>
      <w:tr w:rsidR="00153A39" w:rsidRPr="00153A39" w:rsidTr="003C47F9">
        <w:trPr>
          <w:trHeight w:val="35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Формирование духовно-нравственных ценностей семьи, реализация целенаправленной и адресной системы мер социальной поддержки многодетных семей, детей-инвалидов, неполных семей, семей одиноких матерей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02.1.01.00000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151 990,34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</w:tr>
      <w:tr w:rsidR="00153A39" w:rsidRPr="00153A39" w:rsidTr="003C47F9">
        <w:trPr>
          <w:trHeight w:val="142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lastRenderedPageBreak/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151 990,34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200 000,00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02.1.01.29010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151 990,34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3 919 000,00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3 919 000,00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153A39" w:rsidRPr="00153A39" w:rsidTr="003C47F9">
        <w:trPr>
          <w:trHeight w:val="273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3 919 000,00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3 408 500,00</w:t>
            </w:r>
          </w:p>
        </w:tc>
      </w:tr>
      <w:tr w:rsidR="00153A39" w:rsidRPr="00153A39" w:rsidTr="003C47F9">
        <w:trPr>
          <w:trHeight w:val="44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Создание условий для развития печатного средства 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21.2.00.00000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3 919 000,00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3 408 500,00</w:t>
            </w:r>
          </w:p>
        </w:tc>
      </w:tr>
      <w:tr w:rsidR="00153A39" w:rsidRPr="00153A39" w:rsidTr="003C47F9">
        <w:trPr>
          <w:trHeight w:val="937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3 408 500,00</w:t>
            </w:r>
          </w:p>
        </w:tc>
      </w:tr>
      <w:tr w:rsidR="00153A39" w:rsidRPr="00153A39" w:rsidTr="003C47F9">
        <w:trPr>
          <w:trHeight w:val="94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21.2.03.S2050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</w:tr>
      <w:tr w:rsidR="00153A39" w:rsidRPr="00153A39" w:rsidTr="003C47F9">
        <w:trPr>
          <w:trHeight w:val="2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приобретение оборудования необходимого для выпуска "Воскресенская жизнь"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21.2.04.25050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510 500,00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28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21.2.04.25050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510 500,00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153A39" w:rsidRPr="00153A39" w:rsidTr="003C47F9">
        <w:trPr>
          <w:trHeight w:val="44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lastRenderedPageBreak/>
              <w:t>КОНТРОЛЬНО-СЧЕТНАЯ КОМИССИЯ ВОСКРЕСЕНСКОГО МУНИЦИПАЛЬНОГО ОКРУГА НИЖЕГОРОДСКОЙ ОБЛАСТИ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493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1 797 644,31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493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1 797 644,31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153A39" w:rsidRPr="00153A39" w:rsidTr="003C47F9">
        <w:trPr>
          <w:trHeight w:val="379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493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1 797 644,31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1 797 644,31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1 798 200,00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1 797 644,31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1 798 200,00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1 797 644,31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1 798 200,00</w:t>
            </w:r>
          </w:p>
        </w:tc>
      </w:tr>
      <w:tr w:rsidR="00153A39" w:rsidRPr="00153A39" w:rsidTr="003C47F9">
        <w:trPr>
          <w:trHeight w:val="6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Руководитель контрольно-счетной комиссии Воскресенского муниципального округа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1 754 000,00</w:t>
            </w:r>
          </w:p>
        </w:tc>
      </w:tr>
      <w:tr w:rsidR="00153A39" w:rsidRPr="00153A39" w:rsidTr="003C47F9">
        <w:trPr>
          <w:trHeight w:val="564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493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77.7.01.07000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</w:tr>
      <w:tr w:rsidR="00153A39" w:rsidRPr="00153A39" w:rsidTr="003C47F9">
        <w:trPr>
          <w:trHeight w:val="63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43 644,31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44 200,00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color w:val="000000"/>
              </w:rPr>
            </w:pPr>
            <w:r w:rsidRPr="00153A39">
              <w:rPr>
                <w:rFonts w:eastAsia="Times New Roman"/>
                <w:color w:val="000000"/>
              </w:rPr>
              <w:t>44 200,00</w:t>
            </w:r>
          </w:p>
        </w:tc>
      </w:tr>
      <w:tr w:rsidR="00153A39" w:rsidRPr="00153A39" w:rsidTr="003C47F9">
        <w:trPr>
          <w:trHeight w:val="100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493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43 644,31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44 200,00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153A39">
              <w:rPr>
                <w:rFonts w:eastAsia="Times New Roman"/>
                <w:i/>
                <w:iCs/>
                <w:color w:val="000000"/>
              </w:rPr>
              <w:t>44 200,00</w:t>
            </w:r>
          </w:p>
        </w:tc>
      </w:tr>
      <w:tr w:rsidR="00153A39" w:rsidRPr="00153A39" w:rsidTr="003C47F9">
        <w:trPr>
          <w:trHeight w:val="315"/>
        </w:trPr>
        <w:tc>
          <w:tcPr>
            <w:tcW w:w="1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1 275 021 119,37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1 168 435 767,03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39" w:rsidRPr="00153A39" w:rsidRDefault="00153A39" w:rsidP="00153A39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53A39">
              <w:rPr>
                <w:rFonts w:eastAsia="Times New Roman"/>
                <w:b/>
                <w:bCs/>
                <w:color w:val="000000"/>
              </w:rPr>
              <w:t>1 369 265 242,91</w:t>
            </w:r>
          </w:p>
        </w:tc>
      </w:tr>
    </w:tbl>
    <w:p w:rsidR="00D9369D" w:rsidRDefault="00D9369D">
      <w:bookmarkStart w:id="0" w:name="_GoBack"/>
      <w:bookmarkEnd w:id="0"/>
    </w:p>
    <w:sectPr w:rsidR="00D9369D" w:rsidSect="00153A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A39"/>
    <w:rsid w:val="00153A39"/>
    <w:rsid w:val="00D9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A3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3A39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53A39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A39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53A39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153A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153A39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153A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53A3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153A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53A3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53A3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153A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153A3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153A39"/>
  </w:style>
  <w:style w:type="paragraph" w:styleId="ab">
    <w:name w:val="Normal (Web)"/>
    <w:basedOn w:val="a"/>
    <w:uiPriority w:val="99"/>
    <w:rsid w:val="00153A39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153A39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153A3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153A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153A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153A39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153A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153A39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153A39"/>
    <w:rPr>
      <w:rFonts w:ascii="Arial" w:hAnsi="Arial" w:cs="Arial" w:hint="default"/>
      <w:sz w:val="24"/>
    </w:rPr>
  </w:style>
  <w:style w:type="character" w:customStyle="1" w:styleId="WW8Num2z0">
    <w:name w:val="WW8Num2z0"/>
    <w:rsid w:val="00153A39"/>
  </w:style>
  <w:style w:type="character" w:customStyle="1" w:styleId="WW8Num2z1">
    <w:name w:val="WW8Num2z1"/>
    <w:rsid w:val="00153A39"/>
  </w:style>
  <w:style w:type="character" w:customStyle="1" w:styleId="WW8Num2z2">
    <w:name w:val="WW8Num2z2"/>
    <w:rsid w:val="00153A39"/>
  </w:style>
  <w:style w:type="character" w:customStyle="1" w:styleId="WW8Num2z3">
    <w:name w:val="WW8Num2z3"/>
    <w:rsid w:val="00153A39"/>
  </w:style>
  <w:style w:type="character" w:customStyle="1" w:styleId="WW8Num2z4">
    <w:name w:val="WW8Num2z4"/>
    <w:rsid w:val="00153A39"/>
  </w:style>
  <w:style w:type="character" w:customStyle="1" w:styleId="WW8Num2z5">
    <w:name w:val="WW8Num2z5"/>
    <w:rsid w:val="00153A39"/>
  </w:style>
  <w:style w:type="character" w:customStyle="1" w:styleId="WW8Num2z6">
    <w:name w:val="WW8Num2z6"/>
    <w:rsid w:val="00153A39"/>
  </w:style>
  <w:style w:type="character" w:customStyle="1" w:styleId="WW8Num2z7">
    <w:name w:val="WW8Num2z7"/>
    <w:rsid w:val="00153A39"/>
  </w:style>
  <w:style w:type="character" w:customStyle="1" w:styleId="WW8Num2z8">
    <w:name w:val="WW8Num2z8"/>
    <w:rsid w:val="00153A39"/>
  </w:style>
  <w:style w:type="character" w:customStyle="1" w:styleId="WW8Num3z0">
    <w:name w:val="WW8Num3z0"/>
    <w:rsid w:val="00153A39"/>
    <w:rPr>
      <w:rFonts w:hint="default"/>
    </w:rPr>
  </w:style>
  <w:style w:type="character" w:customStyle="1" w:styleId="WW8Num4z0">
    <w:name w:val="WW8Num4z0"/>
    <w:rsid w:val="00153A39"/>
    <w:rPr>
      <w:rFonts w:hint="default"/>
      <w:sz w:val="24"/>
    </w:rPr>
  </w:style>
  <w:style w:type="character" w:customStyle="1" w:styleId="WW8Num4z1">
    <w:name w:val="WW8Num4z1"/>
    <w:rsid w:val="00153A39"/>
  </w:style>
  <w:style w:type="character" w:customStyle="1" w:styleId="WW8Num4z2">
    <w:name w:val="WW8Num4z2"/>
    <w:rsid w:val="00153A39"/>
  </w:style>
  <w:style w:type="character" w:customStyle="1" w:styleId="WW8Num4z3">
    <w:name w:val="WW8Num4z3"/>
    <w:rsid w:val="00153A39"/>
  </w:style>
  <w:style w:type="character" w:customStyle="1" w:styleId="WW8Num4z4">
    <w:name w:val="WW8Num4z4"/>
    <w:rsid w:val="00153A39"/>
  </w:style>
  <w:style w:type="character" w:customStyle="1" w:styleId="WW8Num4z5">
    <w:name w:val="WW8Num4z5"/>
    <w:rsid w:val="00153A39"/>
  </w:style>
  <w:style w:type="character" w:customStyle="1" w:styleId="WW8Num4z6">
    <w:name w:val="WW8Num4z6"/>
    <w:rsid w:val="00153A39"/>
  </w:style>
  <w:style w:type="character" w:customStyle="1" w:styleId="WW8Num4z7">
    <w:name w:val="WW8Num4z7"/>
    <w:rsid w:val="00153A39"/>
  </w:style>
  <w:style w:type="character" w:customStyle="1" w:styleId="WW8Num4z8">
    <w:name w:val="WW8Num4z8"/>
    <w:rsid w:val="00153A39"/>
  </w:style>
  <w:style w:type="character" w:customStyle="1" w:styleId="WW8Num5z0">
    <w:name w:val="WW8Num5z0"/>
    <w:rsid w:val="00153A39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153A39"/>
    <w:rPr>
      <w:rFonts w:hint="default"/>
    </w:rPr>
  </w:style>
  <w:style w:type="character" w:customStyle="1" w:styleId="6">
    <w:name w:val="Основной шрифт абзаца6"/>
    <w:rsid w:val="00153A39"/>
  </w:style>
  <w:style w:type="character" w:customStyle="1" w:styleId="WW8Num1z2">
    <w:name w:val="WW8Num1z2"/>
    <w:rsid w:val="00153A39"/>
  </w:style>
  <w:style w:type="character" w:customStyle="1" w:styleId="WW8Num1z3">
    <w:name w:val="WW8Num1z3"/>
    <w:rsid w:val="00153A39"/>
  </w:style>
  <w:style w:type="character" w:customStyle="1" w:styleId="WW8Num1z4">
    <w:name w:val="WW8Num1z4"/>
    <w:rsid w:val="00153A39"/>
  </w:style>
  <w:style w:type="character" w:customStyle="1" w:styleId="WW8Num1z5">
    <w:name w:val="WW8Num1z5"/>
    <w:rsid w:val="00153A39"/>
  </w:style>
  <w:style w:type="character" w:customStyle="1" w:styleId="WW8Num1z6">
    <w:name w:val="WW8Num1z6"/>
    <w:rsid w:val="00153A39"/>
  </w:style>
  <w:style w:type="character" w:customStyle="1" w:styleId="WW8Num1z7">
    <w:name w:val="WW8Num1z7"/>
    <w:rsid w:val="00153A39"/>
  </w:style>
  <w:style w:type="character" w:customStyle="1" w:styleId="WW8Num1z8">
    <w:name w:val="WW8Num1z8"/>
    <w:rsid w:val="00153A39"/>
  </w:style>
  <w:style w:type="character" w:customStyle="1" w:styleId="5">
    <w:name w:val="Основной шрифт абзаца5"/>
    <w:rsid w:val="00153A39"/>
  </w:style>
  <w:style w:type="character" w:customStyle="1" w:styleId="4">
    <w:name w:val="Основной шрифт абзаца4"/>
    <w:rsid w:val="00153A39"/>
  </w:style>
  <w:style w:type="character" w:customStyle="1" w:styleId="3">
    <w:name w:val="Основной шрифт абзаца3"/>
    <w:rsid w:val="00153A39"/>
  </w:style>
  <w:style w:type="character" w:customStyle="1" w:styleId="22">
    <w:name w:val="Основной шрифт абзаца2"/>
    <w:rsid w:val="00153A39"/>
  </w:style>
  <w:style w:type="character" w:customStyle="1" w:styleId="WW8Num5z1">
    <w:name w:val="WW8Num5z1"/>
    <w:rsid w:val="00153A39"/>
  </w:style>
  <w:style w:type="character" w:customStyle="1" w:styleId="WW8Num5z2">
    <w:name w:val="WW8Num5z2"/>
    <w:rsid w:val="00153A39"/>
  </w:style>
  <w:style w:type="character" w:customStyle="1" w:styleId="WW8Num5z3">
    <w:name w:val="WW8Num5z3"/>
    <w:rsid w:val="00153A39"/>
  </w:style>
  <w:style w:type="character" w:customStyle="1" w:styleId="WW8Num5z4">
    <w:name w:val="WW8Num5z4"/>
    <w:rsid w:val="00153A39"/>
  </w:style>
  <w:style w:type="character" w:customStyle="1" w:styleId="WW8Num5z5">
    <w:name w:val="WW8Num5z5"/>
    <w:rsid w:val="00153A39"/>
  </w:style>
  <w:style w:type="character" w:customStyle="1" w:styleId="WW8Num5z6">
    <w:name w:val="WW8Num5z6"/>
    <w:rsid w:val="00153A39"/>
  </w:style>
  <w:style w:type="character" w:customStyle="1" w:styleId="WW8Num5z7">
    <w:name w:val="WW8Num5z7"/>
    <w:rsid w:val="00153A39"/>
  </w:style>
  <w:style w:type="character" w:customStyle="1" w:styleId="WW8Num5z8">
    <w:name w:val="WW8Num5z8"/>
    <w:rsid w:val="00153A39"/>
  </w:style>
  <w:style w:type="character" w:customStyle="1" w:styleId="WW8Num7z0">
    <w:name w:val="WW8Num7z0"/>
    <w:rsid w:val="00153A39"/>
  </w:style>
  <w:style w:type="character" w:customStyle="1" w:styleId="WW8Num7z1">
    <w:name w:val="WW8Num7z1"/>
    <w:rsid w:val="00153A39"/>
  </w:style>
  <w:style w:type="character" w:customStyle="1" w:styleId="WW8Num7z2">
    <w:name w:val="WW8Num7z2"/>
    <w:rsid w:val="00153A39"/>
  </w:style>
  <w:style w:type="character" w:customStyle="1" w:styleId="WW8Num7z3">
    <w:name w:val="WW8Num7z3"/>
    <w:rsid w:val="00153A39"/>
  </w:style>
  <w:style w:type="character" w:customStyle="1" w:styleId="WW8Num7z4">
    <w:name w:val="WW8Num7z4"/>
    <w:rsid w:val="00153A39"/>
  </w:style>
  <w:style w:type="character" w:customStyle="1" w:styleId="WW8Num7z5">
    <w:name w:val="WW8Num7z5"/>
    <w:rsid w:val="00153A39"/>
  </w:style>
  <w:style w:type="character" w:customStyle="1" w:styleId="WW8Num7z6">
    <w:name w:val="WW8Num7z6"/>
    <w:rsid w:val="00153A39"/>
  </w:style>
  <w:style w:type="character" w:customStyle="1" w:styleId="WW8Num7z7">
    <w:name w:val="WW8Num7z7"/>
    <w:rsid w:val="00153A39"/>
  </w:style>
  <w:style w:type="character" w:customStyle="1" w:styleId="WW8Num7z8">
    <w:name w:val="WW8Num7z8"/>
    <w:rsid w:val="00153A39"/>
  </w:style>
  <w:style w:type="character" w:customStyle="1" w:styleId="WW8Num8z0">
    <w:name w:val="WW8Num8z0"/>
    <w:rsid w:val="00153A39"/>
  </w:style>
  <w:style w:type="character" w:customStyle="1" w:styleId="WW8Num8z1">
    <w:name w:val="WW8Num8z1"/>
    <w:rsid w:val="00153A39"/>
  </w:style>
  <w:style w:type="character" w:customStyle="1" w:styleId="WW8Num8z2">
    <w:name w:val="WW8Num8z2"/>
    <w:rsid w:val="00153A39"/>
  </w:style>
  <w:style w:type="character" w:customStyle="1" w:styleId="WW8Num8z3">
    <w:name w:val="WW8Num8z3"/>
    <w:rsid w:val="00153A39"/>
  </w:style>
  <w:style w:type="character" w:customStyle="1" w:styleId="WW8Num8z4">
    <w:name w:val="WW8Num8z4"/>
    <w:rsid w:val="00153A39"/>
  </w:style>
  <w:style w:type="character" w:customStyle="1" w:styleId="WW8Num8z5">
    <w:name w:val="WW8Num8z5"/>
    <w:rsid w:val="00153A39"/>
  </w:style>
  <w:style w:type="character" w:customStyle="1" w:styleId="WW8Num8z6">
    <w:name w:val="WW8Num8z6"/>
    <w:rsid w:val="00153A39"/>
  </w:style>
  <w:style w:type="character" w:customStyle="1" w:styleId="WW8Num8z7">
    <w:name w:val="WW8Num8z7"/>
    <w:rsid w:val="00153A39"/>
  </w:style>
  <w:style w:type="character" w:customStyle="1" w:styleId="WW8Num8z8">
    <w:name w:val="WW8Num8z8"/>
    <w:rsid w:val="00153A39"/>
  </w:style>
  <w:style w:type="character" w:customStyle="1" w:styleId="WW8Num9z0">
    <w:name w:val="WW8Num9z0"/>
    <w:rsid w:val="00153A39"/>
  </w:style>
  <w:style w:type="character" w:customStyle="1" w:styleId="WW8Num9z1">
    <w:name w:val="WW8Num9z1"/>
    <w:rsid w:val="00153A39"/>
  </w:style>
  <w:style w:type="character" w:customStyle="1" w:styleId="WW8Num9z2">
    <w:name w:val="WW8Num9z2"/>
    <w:rsid w:val="00153A39"/>
  </w:style>
  <w:style w:type="character" w:customStyle="1" w:styleId="WW8Num9z3">
    <w:name w:val="WW8Num9z3"/>
    <w:rsid w:val="00153A39"/>
  </w:style>
  <w:style w:type="character" w:customStyle="1" w:styleId="WW8Num9z4">
    <w:name w:val="WW8Num9z4"/>
    <w:rsid w:val="00153A39"/>
  </w:style>
  <w:style w:type="character" w:customStyle="1" w:styleId="WW8Num9z5">
    <w:name w:val="WW8Num9z5"/>
    <w:rsid w:val="00153A39"/>
  </w:style>
  <w:style w:type="character" w:customStyle="1" w:styleId="WW8Num9z6">
    <w:name w:val="WW8Num9z6"/>
    <w:rsid w:val="00153A39"/>
  </w:style>
  <w:style w:type="character" w:customStyle="1" w:styleId="WW8Num9z7">
    <w:name w:val="WW8Num9z7"/>
    <w:rsid w:val="00153A39"/>
  </w:style>
  <w:style w:type="character" w:customStyle="1" w:styleId="WW8Num9z8">
    <w:name w:val="WW8Num9z8"/>
    <w:rsid w:val="00153A39"/>
  </w:style>
  <w:style w:type="character" w:customStyle="1" w:styleId="WW8Num10z0">
    <w:name w:val="WW8Num10z0"/>
    <w:rsid w:val="00153A39"/>
  </w:style>
  <w:style w:type="character" w:customStyle="1" w:styleId="WW8Num10z1">
    <w:name w:val="WW8Num10z1"/>
    <w:rsid w:val="00153A39"/>
  </w:style>
  <w:style w:type="character" w:customStyle="1" w:styleId="WW8Num10z2">
    <w:name w:val="WW8Num10z2"/>
    <w:rsid w:val="00153A39"/>
  </w:style>
  <w:style w:type="character" w:customStyle="1" w:styleId="WW8Num10z3">
    <w:name w:val="WW8Num10z3"/>
    <w:rsid w:val="00153A39"/>
  </w:style>
  <w:style w:type="character" w:customStyle="1" w:styleId="WW8Num10z4">
    <w:name w:val="WW8Num10z4"/>
    <w:rsid w:val="00153A39"/>
  </w:style>
  <w:style w:type="character" w:customStyle="1" w:styleId="WW8Num10z5">
    <w:name w:val="WW8Num10z5"/>
    <w:rsid w:val="00153A39"/>
  </w:style>
  <w:style w:type="character" w:customStyle="1" w:styleId="WW8Num10z6">
    <w:name w:val="WW8Num10z6"/>
    <w:rsid w:val="00153A39"/>
  </w:style>
  <w:style w:type="character" w:customStyle="1" w:styleId="WW8Num10z7">
    <w:name w:val="WW8Num10z7"/>
    <w:rsid w:val="00153A39"/>
  </w:style>
  <w:style w:type="character" w:customStyle="1" w:styleId="WW8Num10z8">
    <w:name w:val="WW8Num10z8"/>
    <w:rsid w:val="00153A39"/>
  </w:style>
  <w:style w:type="character" w:customStyle="1" w:styleId="WW8Num11z0">
    <w:name w:val="WW8Num11z0"/>
    <w:rsid w:val="00153A39"/>
  </w:style>
  <w:style w:type="character" w:customStyle="1" w:styleId="WW8Num11z2">
    <w:name w:val="WW8Num11z2"/>
    <w:rsid w:val="00153A39"/>
  </w:style>
  <w:style w:type="character" w:customStyle="1" w:styleId="WW8Num11z3">
    <w:name w:val="WW8Num11z3"/>
    <w:rsid w:val="00153A39"/>
  </w:style>
  <w:style w:type="character" w:customStyle="1" w:styleId="WW8Num11z4">
    <w:name w:val="WW8Num11z4"/>
    <w:rsid w:val="00153A39"/>
  </w:style>
  <w:style w:type="character" w:customStyle="1" w:styleId="WW8Num11z5">
    <w:name w:val="WW8Num11z5"/>
    <w:rsid w:val="00153A39"/>
  </w:style>
  <w:style w:type="character" w:customStyle="1" w:styleId="WW8Num11z6">
    <w:name w:val="WW8Num11z6"/>
    <w:rsid w:val="00153A39"/>
  </w:style>
  <w:style w:type="character" w:customStyle="1" w:styleId="WW8Num11z7">
    <w:name w:val="WW8Num11z7"/>
    <w:rsid w:val="00153A39"/>
  </w:style>
  <w:style w:type="character" w:customStyle="1" w:styleId="WW8Num11z8">
    <w:name w:val="WW8Num11z8"/>
    <w:rsid w:val="00153A39"/>
  </w:style>
  <w:style w:type="character" w:customStyle="1" w:styleId="WW8Num12z0">
    <w:name w:val="WW8Num12z0"/>
    <w:rsid w:val="00153A39"/>
  </w:style>
  <w:style w:type="character" w:customStyle="1" w:styleId="WW8Num12z1">
    <w:name w:val="WW8Num12z1"/>
    <w:rsid w:val="00153A39"/>
  </w:style>
  <w:style w:type="character" w:customStyle="1" w:styleId="WW8Num12z2">
    <w:name w:val="WW8Num12z2"/>
    <w:rsid w:val="00153A39"/>
  </w:style>
  <w:style w:type="character" w:customStyle="1" w:styleId="WW8Num12z3">
    <w:name w:val="WW8Num12z3"/>
    <w:rsid w:val="00153A39"/>
  </w:style>
  <w:style w:type="character" w:customStyle="1" w:styleId="WW8Num12z4">
    <w:name w:val="WW8Num12z4"/>
    <w:rsid w:val="00153A39"/>
  </w:style>
  <w:style w:type="character" w:customStyle="1" w:styleId="WW8Num12z5">
    <w:name w:val="WW8Num12z5"/>
    <w:rsid w:val="00153A39"/>
  </w:style>
  <w:style w:type="character" w:customStyle="1" w:styleId="WW8Num12z6">
    <w:name w:val="WW8Num12z6"/>
    <w:rsid w:val="00153A39"/>
  </w:style>
  <w:style w:type="character" w:customStyle="1" w:styleId="WW8Num12z7">
    <w:name w:val="WW8Num12z7"/>
    <w:rsid w:val="00153A39"/>
  </w:style>
  <w:style w:type="character" w:customStyle="1" w:styleId="WW8Num12z8">
    <w:name w:val="WW8Num12z8"/>
    <w:rsid w:val="00153A39"/>
  </w:style>
  <w:style w:type="character" w:customStyle="1" w:styleId="WW8Num13z0">
    <w:name w:val="WW8Num13z0"/>
    <w:rsid w:val="00153A39"/>
  </w:style>
  <w:style w:type="character" w:customStyle="1" w:styleId="WW8Num13z2">
    <w:name w:val="WW8Num13z2"/>
    <w:rsid w:val="00153A39"/>
  </w:style>
  <w:style w:type="character" w:customStyle="1" w:styleId="WW8Num13z3">
    <w:name w:val="WW8Num13z3"/>
    <w:rsid w:val="00153A39"/>
  </w:style>
  <w:style w:type="character" w:customStyle="1" w:styleId="WW8Num13z4">
    <w:name w:val="WW8Num13z4"/>
    <w:rsid w:val="00153A39"/>
  </w:style>
  <w:style w:type="character" w:customStyle="1" w:styleId="WW8Num13z5">
    <w:name w:val="WW8Num13z5"/>
    <w:rsid w:val="00153A39"/>
  </w:style>
  <w:style w:type="character" w:customStyle="1" w:styleId="WW8Num13z6">
    <w:name w:val="WW8Num13z6"/>
    <w:rsid w:val="00153A39"/>
  </w:style>
  <w:style w:type="character" w:customStyle="1" w:styleId="WW8Num13z7">
    <w:name w:val="WW8Num13z7"/>
    <w:rsid w:val="00153A39"/>
  </w:style>
  <w:style w:type="character" w:customStyle="1" w:styleId="WW8Num13z8">
    <w:name w:val="WW8Num13z8"/>
    <w:rsid w:val="00153A39"/>
  </w:style>
  <w:style w:type="character" w:customStyle="1" w:styleId="WW8Num14z0">
    <w:name w:val="WW8Num14z0"/>
    <w:rsid w:val="00153A39"/>
  </w:style>
  <w:style w:type="character" w:customStyle="1" w:styleId="WW8Num14z2">
    <w:name w:val="WW8Num14z2"/>
    <w:rsid w:val="00153A39"/>
  </w:style>
  <w:style w:type="character" w:customStyle="1" w:styleId="WW8Num14z3">
    <w:name w:val="WW8Num14z3"/>
    <w:rsid w:val="00153A39"/>
  </w:style>
  <w:style w:type="character" w:customStyle="1" w:styleId="WW8Num14z4">
    <w:name w:val="WW8Num14z4"/>
    <w:rsid w:val="00153A39"/>
  </w:style>
  <w:style w:type="character" w:customStyle="1" w:styleId="WW8Num14z5">
    <w:name w:val="WW8Num14z5"/>
    <w:rsid w:val="00153A39"/>
  </w:style>
  <w:style w:type="character" w:customStyle="1" w:styleId="WW8Num14z6">
    <w:name w:val="WW8Num14z6"/>
    <w:rsid w:val="00153A39"/>
  </w:style>
  <w:style w:type="character" w:customStyle="1" w:styleId="WW8Num14z7">
    <w:name w:val="WW8Num14z7"/>
    <w:rsid w:val="00153A39"/>
  </w:style>
  <w:style w:type="character" w:customStyle="1" w:styleId="WW8Num14z8">
    <w:name w:val="WW8Num14z8"/>
    <w:rsid w:val="00153A39"/>
  </w:style>
  <w:style w:type="character" w:customStyle="1" w:styleId="WW8Num15z0">
    <w:name w:val="WW8Num15z0"/>
    <w:rsid w:val="00153A39"/>
  </w:style>
  <w:style w:type="character" w:customStyle="1" w:styleId="WW8Num15z1">
    <w:name w:val="WW8Num15z1"/>
    <w:rsid w:val="00153A39"/>
  </w:style>
  <w:style w:type="character" w:customStyle="1" w:styleId="WW8Num15z2">
    <w:name w:val="WW8Num15z2"/>
    <w:rsid w:val="00153A39"/>
  </w:style>
  <w:style w:type="character" w:customStyle="1" w:styleId="WW8Num15z3">
    <w:name w:val="WW8Num15z3"/>
    <w:rsid w:val="00153A39"/>
  </w:style>
  <w:style w:type="character" w:customStyle="1" w:styleId="WW8Num15z4">
    <w:name w:val="WW8Num15z4"/>
    <w:rsid w:val="00153A39"/>
  </w:style>
  <w:style w:type="character" w:customStyle="1" w:styleId="WW8Num15z5">
    <w:name w:val="WW8Num15z5"/>
    <w:rsid w:val="00153A39"/>
  </w:style>
  <w:style w:type="character" w:customStyle="1" w:styleId="WW8Num15z6">
    <w:name w:val="WW8Num15z6"/>
    <w:rsid w:val="00153A39"/>
  </w:style>
  <w:style w:type="character" w:customStyle="1" w:styleId="WW8Num15z7">
    <w:name w:val="WW8Num15z7"/>
    <w:rsid w:val="00153A39"/>
  </w:style>
  <w:style w:type="character" w:customStyle="1" w:styleId="WW8Num15z8">
    <w:name w:val="WW8Num15z8"/>
    <w:rsid w:val="00153A39"/>
  </w:style>
  <w:style w:type="character" w:customStyle="1" w:styleId="WW8Num16z0">
    <w:name w:val="WW8Num16z0"/>
    <w:rsid w:val="00153A39"/>
  </w:style>
  <w:style w:type="character" w:customStyle="1" w:styleId="WW8Num16z2">
    <w:name w:val="WW8Num16z2"/>
    <w:rsid w:val="00153A39"/>
  </w:style>
  <w:style w:type="character" w:customStyle="1" w:styleId="WW8Num16z3">
    <w:name w:val="WW8Num16z3"/>
    <w:rsid w:val="00153A39"/>
  </w:style>
  <w:style w:type="character" w:customStyle="1" w:styleId="WW8Num16z4">
    <w:name w:val="WW8Num16z4"/>
    <w:rsid w:val="00153A39"/>
  </w:style>
  <w:style w:type="character" w:customStyle="1" w:styleId="WW8Num16z5">
    <w:name w:val="WW8Num16z5"/>
    <w:rsid w:val="00153A39"/>
  </w:style>
  <w:style w:type="character" w:customStyle="1" w:styleId="WW8Num16z6">
    <w:name w:val="WW8Num16z6"/>
    <w:rsid w:val="00153A39"/>
  </w:style>
  <w:style w:type="character" w:customStyle="1" w:styleId="WW8Num16z7">
    <w:name w:val="WW8Num16z7"/>
    <w:rsid w:val="00153A39"/>
  </w:style>
  <w:style w:type="character" w:customStyle="1" w:styleId="WW8Num16z8">
    <w:name w:val="WW8Num16z8"/>
    <w:rsid w:val="00153A39"/>
  </w:style>
  <w:style w:type="character" w:customStyle="1" w:styleId="WW8Num17z0">
    <w:name w:val="WW8Num17z0"/>
    <w:rsid w:val="00153A39"/>
  </w:style>
  <w:style w:type="character" w:customStyle="1" w:styleId="WW8Num17z1">
    <w:name w:val="WW8Num17z1"/>
    <w:rsid w:val="00153A39"/>
  </w:style>
  <w:style w:type="character" w:customStyle="1" w:styleId="WW8Num17z2">
    <w:name w:val="WW8Num17z2"/>
    <w:rsid w:val="00153A39"/>
  </w:style>
  <w:style w:type="character" w:customStyle="1" w:styleId="WW8Num17z3">
    <w:name w:val="WW8Num17z3"/>
    <w:rsid w:val="00153A39"/>
  </w:style>
  <w:style w:type="character" w:customStyle="1" w:styleId="WW8Num17z4">
    <w:name w:val="WW8Num17z4"/>
    <w:rsid w:val="00153A39"/>
  </w:style>
  <w:style w:type="character" w:customStyle="1" w:styleId="WW8Num17z5">
    <w:name w:val="WW8Num17z5"/>
    <w:rsid w:val="00153A39"/>
  </w:style>
  <w:style w:type="character" w:customStyle="1" w:styleId="WW8Num17z6">
    <w:name w:val="WW8Num17z6"/>
    <w:rsid w:val="00153A39"/>
  </w:style>
  <w:style w:type="character" w:customStyle="1" w:styleId="WW8Num17z7">
    <w:name w:val="WW8Num17z7"/>
    <w:rsid w:val="00153A39"/>
  </w:style>
  <w:style w:type="character" w:customStyle="1" w:styleId="WW8Num17z8">
    <w:name w:val="WW8Num17z8"/>
    <w:rsid w:val="00153A39"/>
  </w:style>
  <w:style w:type="character" w:customStyle="1" w:styleId="WW8Num18z0">
    <w:name w:val="WW8Num18z0"/>
    <w:rsid w:val="00153A39"/>
  </w:style>
  <w:style w:type="character" w:customStyle="1" w:styleId="WW8Num18z1">
    <w:name w:val="WW8Num18z1"/>
    <w:rsid w:val="00153A39"/>
  </w:style>
  <w:style w:type="character" w:customStyle="1" w:styleId="WW8Num18z2">
    <w:name w:val="WW8Num18z2"/>
    <w:rsid w:val="00153A39"/>
  </w:style>
  <w:style w:type="character" w:customStyle="1" w:styleId="WW8Num18z3">
    <w:name w:val="WW8Num18z3"/>
    <w:rsid w:val="00153A39"/>
  </w:style>
  <w:style w:type="character" w:customStyle="1" w:styleId="WW8Num18z4">
    <w:name w:val="WW8Num18z4"/>
    <w:rsid w:val="00153A39"/>
  </w:style>
  <w:style w:type="character" w:customStyle="1" w:styleId="WW8Num18z5">
    <w:name w:val="WW8Num18z5"/>
    <w:rsid w:val="00153A39"/>
  </w:style>
  <w:style w:type="character" w:customStyle="1" w:styleId="WW8Num18z6">
    <w:name w:val="WW8Num18z6"/>
    <w:rsid w:val="00153A39"/>
  </w:style>
  <w:style w:type="character" w:customStyle="1" w:styleId="WW8Num18z7">
    <w:name w:val="WW8Num18z7"/>
    <w:rsid w:val="00153A39"/>
  </w:style>
  <w:style w:type="character" w:customStyle="1" w:styleId="WW8Num18z8">
    <w:name w:val="WW8Num18z8"/>
    <w:rsid w:val="00153A39"/>
  </w:style>
  <w:style w:type="character" w:customStyle="1" w:styleId="WW8Num19z0">
    <w:name w:val="WW8Num19z0"/>
    <w:rsid w:val="00153A39"/>
  </w:style>
  <w:style w:type="character" w:customStyle="1" w:styleId="WW8Num19z1">
    <w:name w:val="WW8Num19z1"/>
    <w:rsid w:val="00153A39"/>
  </w:style>
  <w:style w:type="character" w:customStyle="1" w:styleId="WW8Num19z2">
    <w:name w:val="WW8Num19z2"/>
    <w:rsid w:val="00153A39"/>
  </w:style>
  <w:style w:type="character" w:customStyle="1" w:styleId="WW8Num19z3">
    <w:name w:val="WW8Num19z3"/>
    <w:rsid w:val="00153A39"/>
  </w:style>
  <w:style w:type="character" w:customStyle="1" w:styleId="WW8Num19z4">
    <w:name w:val="WW8Num19z4"/>
    <w:rsid w:val="00153A39"/>
  </w:style>
  <w:style w:type="character" w:customStyle="1" w:styleId="WW8Num19z5">
    <w:name w:val="WW8Num19z5"/>
    <w:rsid w:val="00153A39"/>
  </w:style>
  <w:style w:type="character" w:customStyle="1" w:styleId="WW8Num19z6">
    <w:name w:val="WW8Num19z6"/>
    <w:rsid w:val="00153A39"/>
  </w:style>
  <w:style w:type="character" w:customStyle="1" w:styleId="WW8Num19z7">
    <w:name w:val="WW8Num19z7"/>
    <w:rsid w:val="00153A39"/>
  </w:style>
  <w:style w:type="character" w:customStyle="1" w:styleId="WW8Num19z8">
    <w:name w:val="WW8Num19z8"/>
    <w:rsid w:val="00153A39"/>
  </w:style>
  <w:style w:type="character" w:customStyle="1" w:styleId="WW8Num20z0">
    <w:name w:val="WW8Num20z0"/>
    <w:rsid w:val="00153A39"/>
  </w:style>
  <w:style w:type="character" w:customStyle="1" w:styleId="WW8Num20z1">
    <w:name w:val="WW8Num20z1"/>
    <w:rsid w:val="00153A39"/>
  </w:style>
  <w:style w:type="character" w:customStyle="1" w:styleId="WW8Num20z2">
    <w:name w:val="WW8Num20z2"/>
    <w:rsid w:val="00153A39"/>
  </w:style>
  <w:style w:type="character" w:customStyle="1" w:styleId="WW8Num20z3">
    <w:name w:val="WW8Num20z3"/>
    <w:rsid w:val="00153A39"/>
  </w:style>
  <w:style w:type="character" w:customStyle="1" w:styleId="WW8Num20z4">
    <w:name w:val="WW8Num20z4"/>
    <w:rsid w:val="00153A39"/>
  </w:style>
  <w:style w:type="character" w:customStyle="1" w:styleId="WW8Num20z5">
    <w:name w:val="WW8Num20z5"/>
    <w:rsid w:val="00153A39"/>
  </w:style>
  <w:style w:type="character" w:customStyle="1" w:styleId="WW8Num20z6">
    <w:name w:val="WW8Num20z6"/>
    <w:rsid w:val="00153A39"/>
  </w:style>
  <w:style w:type="character" w:customStyle="1" w:styleId="WW8Num20z7">
    <w:name w:val="WW8Num20z7"/>
    <w:rsid w:val="00153A39"/>
  </w:style>
  <w:style w:type="character" w:customStyle="1" w:styleId="WW8Num20z8">
    <w:name w:val="WW8Num20z8"/>
    <w:rsid w:val="00153A39"/>
  </w:style>
  <w:style w:type="character" w:customStyle="1" w:styleId="WW8Num21z0">
    <w:name w:val="WW8Num21z0"/>
    <w:rsid w:val="00153A39"/>
  </w:style>
  <w:style w:type="character" w:customStyle="1" w:styleId="WW8Num21z2">
    <w:name w:val="WW8Num21z2"/>
    <w:rsid w:val="00153A39"/>
  </w:style>
  <w:style w:type="character" w:customStyle="1" w:styleId="WW8Num21z3">
    <w:name w:val="WW8Num21z3"/>
    <w:rsid w:val="00153A39"/>
  </w:style>
  <w:style w:type="character" w:customStyle="1" w:styleId="WW8Num21z4">
    <w:name w:val="WW8Num21z4"/>
    <w:rsid w:val="00153A39"/>
  </w:style>
  <w:style w:type="character" w:customStyle="1" w:styleId="WW8Num21z5">
    <w:name w:val="WW8Num21z5"/>
    <w:rsid w:val="00153A39"/>
  </w:style>
  <w:style w:type="character" w:customStyle="1" w:styleId="WW8Num21z6">
    <w:name w:val="WW8Num21z6"/>
    <w:rsid w:val="00153A39"/>
  </w:style>
  <w:style w:type="character" w:customStyle="1" w:styleId="WW8Num21z7">
    <w:name w:val="WW8Num21z7"/>
    <w:rsid w:val="00153A39"/>
  </w:style>
  <w:style w:type="character" w:customStyle="1" w:styleId="WW8Num21z8">
    <w:name w:val="WW8Num21z8"/>
    <w:rsid w:val="00153A39"/>
  </w:style>
  <w:style w:type="character" w:customStyle="1" w:styleId="WW8Num22z0">
    <w:name w:val="WW8Num22z0"/>
    <w:rsid w:val="00153A39"/>
  </w:style>
  <w:style w:type="character" w:customStyle="1" w:styleId="WW8Num22z1">
    <w:name w:val="WW8Num22z1"/>
    <w:rsid w:val="00153A39"/>
  </w:style>
  <w:style w:type="character" w:customStyle="1" w:styleId="WW8Num22z2">
    <w:name w:val="WW8Num22z2"/>
    <w:rsid w:val="00153A39"/>
  </w:style>
  <w:style w:type="character" w:customStyle="1" w:styleId="WW8Num22z3">
    <w:name w:val="WW8Num22z3"/>
    <w:rsid w:val="00153A39"/>
  </w:style>
  <w:style w:type="character" w:customStyle="1" w:styleId="WW8Num22z4">
    <w:name w:val="WW8Num22z4"/>
    <w:rsid w:val="00153A39"/>
  </w:style>
  <w:style w:type="character" w:customStyle="1" w:styleId="WW8Num22z5">
    <w:name w:val="WW8Num22z5"/>
    <w:rsid w:val="00153A39"/>
  </w:style>
  <w:style w:type="character" w:customStyle="1" w:styleId="WW8Num22z6">
    <w:name w:val="WW8Num22z6"/>
    <w:rsid w:val="00153A39"/>
  </w:style>
  <w:style w:type="character" w:customStyle="1" w:styleId="WW8Num22z7">
    <w:name w:val="WW8Num22z7"/>
    <w:rsid w:val="00153A39"/>
  </w:style>
  <w:style w:type="character" w:customStyle="1" w:styleId="WW8Num22z8">
    <w:name w:val="WW8Num22z8"/>
    <w:rsid w:val="00153A39"/>
  </w:style>
  <w:style w:type="character" w:customStyle="1" w:styleId="WW8Num23z0">
    <w:name w:val="WW8Num23z0"/>
    <w:rsid w:val="00153A39"/>
  </w:style>
  <w:style w:type="character" w:customStyle="1" w:styleId="WW8Num23z2">
    <w:name w:val="WW8Num23z2"/>
    <w:rsid w:val="00153A39"/>
  </w:style>
  <w:style w:type="character" w:customStyle="1" w:styleId="WW8Num23z3">
    <w:name w:val="WW8Num23z3"/>
    <w:rsid w:val="00153A39"/>
  </w:style>
  <w:style w:type="character" w:customStyle="1" w:styleId="WW8Num23z4">
    <w:name w:val="WW8Num23z4"/>
    <w:rsid w:val="00153A39"/>
  </w:style>
  <w:style w:type="character" w:customStyle="1" w:styleId="WW8Num23z5">
    <w:name w:val="WW8Num23z5"/>
    <w:rsid w:val="00153A39"/>
  </w:style>
  <w:style w:type="character" w:customStyle="1" w:styleId="WW8Num23z6">
    <w:name w:val="WW8Num23z6"/>
    <w:rsid w:val="00153A39"/>
  </w:style>
  <w:style w:type="character" w:customStyle="1" w:styleId="WW8Num23z7">
    <w:name w:val="WW8Num23z7"/>
    <w:rsid w:val="00153A39"/>
  </w:style>
  <w:style w:type="character" w:customStyle="1" w:styleId="WW8Num23z8">
    <w:name w:val="WW8Num23z8"/>
    <w:rsid w:val="00153A39"/>
  </w:style>
  <w:style w:type="character" w:customStyle="1" w:styleId="WW8Num24z0">
    <w:name w:val="WW8Num24z0"/>
    <w:rsid w:val="00153A39"/>
  </w:style>
  <w:style w:type="character" w:customStyle="1" w:styleId="WW8Num24z1">
    <w:name w:val="WW8Num24z1"/>
    <w:rsid w:val="00153A39"/>
  </w:style>
  <w:style w:type="character" w:customStyle="1" w:styleId="WW8Num24z2">
    <w:name w:val="WW8Num24z2"/>
    <w:rsid w:val="00153A39"/>
  </w:style>
  <w:style w:type="character" w:customStyle="1" w:styleId="WW8Num24z3">
    <w:name w:val="WW8Num24z3"/>
    <w:rsid w:val="00153A39"/>
  </w:style>
  <w:style w:type="character" w:customStyle="1" w:styleId="WW8Num24z4">
    <w:name w:val="WW8Num24z4"/>
    <w:rsid w:val="00153A39"/>
  </w:style>
  <w:style w:type="character" w:customStyle="1" w:styleId="WW8Num24z5">
    <w:name w:val="WW8Num24z5"/>
    <w:rsid w:val="00153A39"/>
  </w:style>
  <w:style w:type="character" w:customStyle="1" w:styleId="WW8Num24z6">
    <w:name w:val="WW8Num24z6"/>
    <w:rsid w:val="00153A39"/>
  </w:style>
  <w:style w:type="character" w:customStyle="1" w:styleId="WW8Num24z7">
    <w:name w:val="WW8Num24z7"/>
    <w:rsid w:val="00153A39"/>
  </w:style>
  <w:style w:type="character" w:customStyle="1" w:styleId="WW8Num24z8">
    <w:name w:val="WW8Num24z8"/>
    <w:rsid w:val="00153A39"/>
  </w:style>
  <w:style w:type="character" w:customStyle="1" w:styleId="WW8Num25z0">
    <w:name w:val="WW8Num25z0"/>
    <w:rsid w:val="00153A39"/>
  </w:style>
  <w:style w:type="character" w:customStyle="1" w:styleId="WW8Num26z0">
    <w:name w:val="WW8Num26z0"/>
    <w:rsid w:val="00153A39"/>
  </w:style>
  <w:style w:type="character" w:customStyle="1" w:styleId="WW8Num26z1">
    <w:name w:val="WW8Num26z1"/>
    <w:rsid w:val="00153A39"/>
  </w:style>
  <w:style w:type="character" w:customStyle="1" w:styleId="WW8Num26z2">
    <w:name w:val="WW8Num26z2"/>
    <w:rsid w:val="00153A39"/>
  </w:style>
  <w:style w:type="character" w:customStyle="1" w:styleId="WW8Num26z3">
    <w:name w:val="WW8Num26z3"/>
    <w:rsid w:val="00153A39"/>
  </w:style>
  <w:style w:type="character" w:customStyle="1" w:styleId="WW8Num26z4">
    <w:name w:val="WW8Num26z4"/>
    <w:rsid w:val="00153A39"/>
  </w:style>
  <w:style w:type="character" w:customStyle="1" w:styleId="WW8Num26z5">
    <w:name w:val="WW8Num26z5"/>
    <w:rsid w:val="00153A39"/>
  </w:style>
  <w:style w:type="character" w:customStyle="1" w:styleId="WW8Num26z6">
    <w:name w:val="WW8Num26z6"/>
    <w:rsid w:val="00153A39"/>
  </w:style>
  <w:style w:type="character" w:customStyle="1" w:styleId="WW8Num26z7">
    <w:name w:val="WW8Num26z7"/>
    <w:rsid w:val="00153A39"/>
  </w:style>
  <w:style w:type="character" w:customStyle="1" w:styleId="WW8Num26z8">
    <w:name w:val="WW8Num26z8"/>
    <w:rsid w:val="00153A39"/>
  </w:style>
  <w:style w:type="character" w:customStyle="1" w:styleId="12">
    <w:name w:val="Основной шрифт абзаца1"/>
    <w:rsid w:val="00153A39"/>
  </w:style>
  <w:style w:type="character" w:styleId="af">
    <w:name w:val="Hyperlink"/>
    <w:uiPriority w:val="99"/>
    <w:rsid w:val="00153A39"/>
    <w:rPr>
      <w:color w:val="0000FF"/>
      <w:u w:val="single"/>
    </w:rPr>
  </w:style>
  <w:style w:type="character" w:styleId="af0">
    <w:name w:val="FollowedHyperlink"/>
    <w:uiPriority w:val="99"/>
    <w:rsid w:val="00153A39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153A39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153A39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153A39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153A39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153A39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153A39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153A39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153A39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153A39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153A39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153A39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153A39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153A39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153A39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153A39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153A39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153A39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153A39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153A39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153A39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153A39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153A39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153A39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153A39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153A39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153A39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153A3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153A3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153A3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153A3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153A3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153A3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153A39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153A3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153A3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153A3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153A3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153A39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153A39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153A39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153A39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153A39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153A3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153A39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153A39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153A39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153A39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153A39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153A3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153A39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153A39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153A39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153A3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153A39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153A3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153A39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153A39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153A39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153A3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153A3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153A39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153A39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153A39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153A39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153A39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153A39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153A39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153A39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153A39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153A39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153A39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153A39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153A39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153A39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153A39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153A39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153A39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153A39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153A39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153A39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153A39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153A39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153A39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153A39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153A39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153A39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153A39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153A39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153A39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153A39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153A39"/>
  </w:style>
  <w:style w:type="numbering" w:customStyle="1" w:styleId="25">
    <w:name w:val="Нет списка2"/>
    <w:next w:val="a2"/>
    <w:uiPriority w:val="99"/>
    <w:semiHidden/>
    <w:unhideWhenUsed/>
    <w:rsid w:val="00153A39"/>
  </w:style>
  <w:style w:type="paragraph" w:customStyle="1" w:styleId="xl136">
    <w:name w:val="xl136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153A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153A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153A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153A39"/>
  </w:style>
  <w:style w:type="numbering" w:customStyle="1" w:styleId="42">
    <w:name w:val="Нет списка4"/>
    <w:next w:val="a2"/>
    <w:uiPriority w:val="99"/>
    <w:semiHidden/>
    <w:unhideWhenUsed/>
    <w:rsid w:val="00153A39"/>
  </w:style>
  <w:style w:type="numbering" w:customStyle="1" w:styleId="52">
    <w:name w:val="Нет списка5"/>
    <w:next w:val="a2"/>
    <w:uiPriority w:val="99"/>
    <w:semiHidden/>
    <w:unhideWhenUsed/>
    <w:rsid w:val="00153A39"/>
  </w:style>
  <w:style w:type="paragraph" w:customStyle="1" w:styleId="xl142">
    <w:name w:val="xl142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153A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153A3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153A3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153A3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153A39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153A3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153A3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153A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153A3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153A3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153A3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153A39"/>
  </w:style>
  <w:style w:type="paragraph" w:customStyle="1" w:styleId="xl191">
    <w:name w:val="xl191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153A39"/>
  </w:style>
  <w:style w:type="paragraph" w:customStyle="1" w:styleId="xl192">
    <w:name w:val="xl192"/>
    <w:basedOn w:val="a"/>
    <w:rsid w:val="00153A39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153A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153A39"/>
    <w:rPr>
      <w:b/>
      <w:bCs/>
    </w:rPr>
  </w:style>
  <w:style w:type="character" w:styleId="af9">
    <w:name w:val="Intense Emphasis"/>
    <w:uiPriority w:val="21"/>
    <w:qFormat/>
    <w:rsid w:val="00153A39"/>
    <w:rPr>
      <w:i/>
      <w:iCs/>
      <w:color w:val="5B9BD5"/>
    </w:rPr>
  </w:style>
  <w:style w:type="character" w:styleId="afa">
    <w:name w:val="Subtle Emphasis"/>
    <w:uiPriority w:val="19"/>
    <w:qFormat/>
    <w:rsid w:val="00153A39"/>
    <w:rPr>
      <w:i/>
      <w:iCs/>
      <w:color w:val="404040"/>
    </w:rPr>
  </w:style>
  <w:style w:type="character" w:styleId="afb">
    <w:name w:val="Subtle Reference"/>
    <w:uiPriority w:val="31"/>
    <w:qFormat/>
    <w:rsid w:val="00153A39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153A39"/>
  </w:style>
  <w:style w:type="paragraph" w:styleId="afc">
    <w:name w:val="Body Text First Indent"/>
    <w:basedOn w:val="ac"/>
    <w:link w:val="afd"/>
    <w:uiPriority w:val="99"/>
    <w:semiHidden/>
    <w:unhideWhenUsed/>
    <w:rsid w:val="00153A39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153A39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A3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3A39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53A39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A39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53A39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153A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153A39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153A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53A3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153A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53A3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53A3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153A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153A3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153A39"/>
  </w:style>
  <w:style w:type="paragraph" w:styleId="ab">
    <w:name w:val="Normal (Web)"/>
    <w:basedOn w:val="a"/>
    <w:uiPriority w:val="99"/>
    <w:rsid w:val="00153A39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153A39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153A3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153A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153A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153A39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153A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153A39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153A39"/>
    <w:rPr>
      <w:rFonts w:ascii="Arial" w:hAnsi="Arial" w:cs="Arial" w:hint="default"/>
      <w:sz w:val="24"/>
    </w:rPr>
  </w:style>
  <w:style w:type="character" w:customStyle="1" w:styleId="WW8Num2z0">
    <w:name w:val="WW8Num2z0"/>
    <w:rsid w:val="00153A39"/>
  </w:style>
  <w:style w:type="character" w:customStyle="1" w:styleId="WW8Num2z1">
    <w:name w:val="WW8Num2z1"/>
    <w:rsid w:val="00153A39"/>
  </w:style>
  <w:style w:type="character" w:customStyle="1" w:styleId="WW8Num2z2">
    <w:name w:val="WW8Num2z2"/>
    <w:rsid w:val="00153A39"/>
  </w:style>
  <w:style w:type="character" w:customStyle="1" w:styleId="WW8Num2z3">
    <w:name w:val="WW8Num2z3"/>
    <w:rsid w:val="00153A39"/>
  </w:style>
  <w:style w:type="character" w:customStyle="1" w:styleId="WW8Num2z4">
    <w:name w:val="WW8Num2z4"/>
    <w:rsid w:val="00153A39"/>
  </w:style>
  <w:style w:type="character" w:customStyle="1" w:styleId="WW8Num2z5">
    <w:name w:val="WW8Num2z5"/>
    <w:rsid w:val="00153A39"/>
  </w:style>
  <w:style w:type="character" w:customStyle="1" w:styleId="WW8Num2z6">
    <w:name w:val="WW8Num2z6"/>
    <w:rsid w:val="00153A39"/>
  </w:style>
  <w:style w:type="character" w:customStyle="1" w:styleId="WW8Num2z7">
    <w:name w:val="WW8Num2z7"/>
    <w:rsid w:val="00153A39"/>
  </w:style>
  <w:style w:type="character" w:customStyle="1" w:styleId="WW8Num2z8">
    <w:name w:val="WW8Num2z8"/>
    <w:rsid w:val="00153A39"/>
  </w:style>
  <w:style w:type="character" w:customStyle="1" w:styleId="WW8Num3z0">
    <w:name w:val="WW8Num3z0"/>
    <w:rsid w:val="00153A39"/>
    <w:rPr>
      <w:rFonts w:hint="default"/>
    </w:rPr>
  </w:style>
  <w:style w:type="character" w:customStyle="1" w:styleId="WW8Num4z0">
    <w:name w:val="WW8Num4z0"/>
    <w:rsid w:val="00153A39"/>
    <w:rPr>
      <w:rFonts w:hint="default"/>
      <w:sz w:val="24"/>
    </w:rPr>
  </w:style>
  <w:style w:type="character" w:customStyle="1" w:styleId="WW8Num4z1">
    <w:name w:val="WW8Num4z1"/>
    <w:rsid w:val="00153A39"/>
  </w:style>
  <w:style w:type="character" w:customStyle="1" w:styleId="WW8Num4z2">
    <w:name w:val="WW8Num4z2"/>
    <w:rsid w:val="00153A39"/>
  </w:style>
  <w:style w:type="character" w:customStyle="1" w:styleId="WW8Num4z3">
    <w:name w:val="WW8Num4z3"/>
    <w:rsid w:val="00153A39"/>
  </w:style>
  <w:style w:type="character" w:customStyle="1" w:styleId="WW8Num4z4">
    <w:name w:val="WW8Num4z4"/>
    <w:rsid w:val="00153A39"/>
  </w:style>
  <w:style w:type="character" w:customStyle="1" w:styleId="WW8Num4z5">
    <w:name w:val="WW8Num4z5"/>
    <w:rsid w:val="00153A39"/>
  </w:style>
  <w:style w:type="character" w:customStyle="1" w:styleId="WW8Num4z6">
    <w:name w:val="WW8Num4z6"/>
    <w:rsid w:val="00153A39"/>
  </w:style>
  <w:style w:type="character" w:customStyle="1" w:styleId="WW8Num4z7">
    <w:name w:val="WW8Num4z7"/>
    <w:rsid w:val="00153A39"/>
  </w:style>
  <w:style w:type="character" w:customStyle="1" w:styleId="WW8Num4z8">
    <w:name w:val="WW8Num4z8"/>
    <w:rsid w:val="00153A39"/>
  </w:style>
  <w:style w:type="character" w:customStyle="1" w:styleId="WW8Num5z0">
    <w:name w:val="WW8Num5z0"/>
    <w:rsid w:val="00153A39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153A39"/>
    <w:rPr>
      <w:rFonts w:hint="default"/>
    </w:rPr>
  </w:style>
  <w:style w:type="character" w:customStyle="1" w:styleId="6">
    <w:name w:val="Основной шрифт абзаца6"/>
    <w:rsid w:val="00153A39"/>
  </w:style>
  <w:style w:type="character" w:customStyle="1" w:styleId="WW8Num1z2">
    <w:name w:val="WW8Num1z2"/>
    <w:rsid w:val="00153A39"/>
  </w:style>
  <w:style w:type="character" w:customStyle="1" w:styleId="WW8Num1z3">
    <w:name w:val="WW8Num1z3"/>
    <w:rsid w:val="00153A39"/>
  </w:style>
  <w:style w:type="character" w:customStyle="1" w:styleId="WW8Num1z4">
    <w:name w:val="WW8Num1z4"/>
    <w:rsid w:val="00153A39"/>
  </w:style>
  <w:style w:type="character" w:customStyle="1" w:styleId="WW8Num1z5">
    <w:name w:val="WW8Num1z5"/>
    <w:rsid w:val="00153A39"/>
  </w:style>
  <w:style w:type="character" w:customStyle="1" w:styleId="WW8Num1z6">
    <w:name w:val="WW8Num1z6"/>
    <w:rsid w:val="00153A39"/>
  </w:style>
  <w:style w:type="character" w:customStyle="1" w:styleId="WW8Num1z7">
    <w:name w:val="WW8Num1z7"/>
    <w:rsid w:val="00153A39"/>
  </w:style>
  <w:style w:type="character" w:customStyle="1" w:styleId="WW8Num1z8">
    <w:name w:val="WW8Num1z8"/>
    <w:rsid w:val="00153A39"/>
  </w:style>
  <w:style w:type="character" w:customStyle="1" w:styleId="5">
    <w:name w:val="Основной шрифт абзаца5"/>
    <w:rsid w:val="00153A39"/>
  </w:style>
  <w:style w:type="character" w:customStyle="1" w:styleId="4">
    <w:name w:val="Основной шрифт абзаца4"/>
    <w:rsid w:val="00153A39"/>
  </w:style>
  <w:style w:type="character" w:customStyle="1" w:styleId="3">
    <w:name w:val="Основной шрифт абзаца3"/>
    <w:rsid w:val="00153A39"/>
  </w:style>
  <w:style w:type="character" w:customStyle="1" w:styleId="22">
    <w:name w:val="Основной шрифт абзаца2"/>
    <w:rsid w:val="00153A39"/>
  </w:style>
  <w:style w:type="character" w:customStyle="1" w:styleId="WW8Num5z1">
    <w:name w:val="WW8Num5z1"/>
    <w:rsid w:val="00153A39"/>
  </w:style>
  <w:style w:type="character" w:customStyle="1" w:styleId="WW8Num5z2">
    <w:name w:val="WW8Num5z2"/>
    <w:rsid w:val="00153A39"/>
  </w:style>
  <w:style w:type="character" w:customStyle="1" w:styleId="WW8Num5z3">
    <w:name w:val="WW8Num5z3"/>
    <w:rsid w:val="00153A39"/>
  </w:style>
  <w:style w:type="character" w:customStyle="1" w:styleId="WW8Num5z4">
    <w:name w:val="WW8Num5z4"/>
    <w:rsid w:val="00153A39"/>
  </w:style>
  <w:style w:type="character" w:customStyle="1" w:styleId="WW8Num5z5">
    <w:name w:val="WW8Num5z5"/>
    <w:rsid w:val="00153A39"/>
  </w:style>
  <w:style w:type="character" w:customStyle="1" w:styleId="WW8Num5z6">
    <w:name w:val="WW8Num5z6"/>
    <w:rsid w:val="00153A39"/>
  </w:style>
  <w:style w:type="character" w:customStyle="1" w:styleId="WW8Num5z7">
    <w:name w:val="WW8Num5z7"/>
    <w:rsid w:val="00153A39"/>
  </w:style>
  <w:style w:type="character" w:customStyle="1" w:styleId="WW8Num5z8">
    <w:name w:val="WW8Num5z8"/>
    <w:rsid w:val="00153A39"/>
  </w:style>
  <w:style w:type="character" w:customStyle="1" w:styleId="WW8Num7z0">
    <w:name w:val="WW8Num7z0"/>
    <w:rsid w:val="00153A39"/>
  </w:style>
  <w:style w:type="character" w:customStyle="1" w:styleId="WW8Num7z1">
    <w:name w:val="WW8Num7z1"/>
    <w:rsid w:val="00153A39"/>
  </w:style>
  <w:style w:type="character" w:customStyle="1" w:styleId="WW8Num7z2">
    <w:name w:val="WW8Num7z2"/>
    <w:rsid w:val="00153A39"/>
  </w:style>
  <w:style w:type="character" w:customStyle="1" w:styleId="WW8Num7z3">
    <w:name w:val="WW8Num7z3"/>
    <w:rsid w:val="00153A39"/>
  </w:style>
  <w:style w:type="character" w:customStyle="1" w:styleId="WW8Num7z4">
    <w:name w:val="WW8Num7z4"/>
    <w:rsid w:val="00153A39"/>
  </w:style>
  <w:style w:type="character" w:customStyle="1" w:styleId="WW8Num7z5">
    <w:name w:val="WW8Num7z5"/>
    <w:rsid w:val="00153A39"/>
  </w:style>
  <w:style w:type="character" w:customStyle="1" w:styleId="WW8Num7z6">
    <w:name w:val="WW8Num7z6"/>
    <w:rsid w:val="00153A39"/>
  </w:style>
  <w:style w:type="character" w:customStyle="1" w:styleId="WW8Num7z7">
    <w:name w:val="WW8Num7z7"/>
    <w:rsid w:val="00153A39"/>
  </w:style>
  <w:style w:type="character" w:customStyle="1" w:styleId="WW8Num7z8">
    <w:name w:val="WW8Num7z8"/>
    <w:rsid w:val="00153A39"/>
  </w:style>
  <w:style w:type="character" w:customStyle="1" w:styleId="WW8Num8z0">
    <w:name w:val="WW8Num8z0"/>
    <w:rsid w:val="00153A39"/>
  </w:style>
  <w:style w:type="character" w:customStyle="1" w:styleId="WW8Num8z1">
    <w:name w:val="WW8Num8z1"/>
    <w:rsid w:val="00153A39"/>
  </w:style>
  <w:style w:type="character" w:customStyle="1" w:styleId="WW8Num8z2">
    <w:name w:val="WW8Num8z2"/>
    <w:rsid w:val="00153A39"/>
  </w:style>
  <w:style w:type="character" w:customStyle="1" w:styleId="WW8Num8z3">
    <w:name w:val="WW8Num8z3"/>
    <w:rsid w:val="00153A39"/>
  </w:style>
  <w:style w:type="character" w:customStyle="1" w:styleId="WW8Num8z4">
    <w:name w:val="WW8Num8z4"/>
    <w:rsid w:val="00153A39"/>
  </w:style>
  <w:style w:type="character" w:customStyle="1" w:styleId="WW8Num8z5">
    <w:name w:val="WW8Num8z5"/>
    <w:rsid w:val="00153A39"/>
  </w:style>
  <w:style w:type="character" w:customStyle="1" w:styleId="WW8Num8z6">
    <w:name w:val="WW8Num8z6"/>
    <w:rsid w:val="00153A39"/>
  </w:style>
  <w:style w:type="character" w:customStyle="1" w:styleId="WW8Num8z7">
    <w:name w:val="WW8Num8z7"/>
    <w:rsid w:val="00153A39"/>
  </w:style>
  <w:style w:type="character" w:customStyle="1" w:styleId="WW8Num8z8">
    <w:name w:val="WW8Num8z8"/>
    <w:rsid w:val="00153A39"/>
  </w:style>
  <w:style w:type="character" w:customStyle="1" w:styleId="WW8Num9z0">
    <w:name w:val="WW8Num9z0"/>
    <w:rsid w:val="00153A39"/>
  </w:style>
  <w:style w:type="character" w:customStyle="1" w:styleId="WW8Num9z1">
    <w:name w:val="WW8Num9z1"/>
    <w:rsid w:val="00153A39"/>
  </w:style>
  <w:style w:type="character" w:customStyle="1" w:styleId="WW8Num9z2">
    <w:name w:val="WW8Num9z2"/>
    <w:rsid w:val="00153A39"/>
  </w:style>
  <w:style w:type="character" w:customStyle="1" w:styleId="WW8Num9z3">
    <w:name w:val="WW8Num9z3"/>
    <w:rsid w:val="00153A39"/>
  </w:style>
  <w:style w:type="character" w:customStyle="1" w:styleId="WW8Num9z4">
    <w:name w:val="WW8Num9z4"/>
    <w:rsid w:val="00153A39"/>
  </w:style>
  <w:style w:type="character" w:customStyle="1" w:styleId="WW8Num9z5">
    <w:name w:val="WW8Num9z5"/>
    <w:rsid w:val="00153A39"/>
  </w:style>
  <w:style w:type="character" w:customStyle="1" w:styleId="WW8Num9z6">
    <w:name w:val="WW8Num9z6"/>
    <w:rsid w:val="00153A39"/>
  </w:style>
  <w:style w:type="character" w:customStyle="1" w:styleId="WW8Num9z7">
    <w:name w:val="WW8Num9z7"/>
    <w:rsid w:val="00153A39"/>
  </w:style>
  <w:style w:type="character" w:customStyle="1" w:styleId="WW8Num9z8">
    <w:name w:val="WW8Num9z8"/>
    <w:rsid w:val="00153A39"/>
  </w:style>
  <w:style w:type="character" w:customStyle="1" w:styleId="WW8Num10z0">
    <w:name w:val="WW8Num10z0"/>
    <w:rsid w:val="00153A39"/>
  </w:style>
  <w:style w:type="character" w:customStyle="1" w:styleId="WW8Num10z1">
    <w:name w:val="WW8Num10z1"/>
    <w:rsid w:val="00153A39"/>
  </w:style>
  <w:style w:type="character" w:customStyle="1" w:styleId="WW8Num10z2">
    <w:name w:val="WW8Num10z2"/>
    <w:rsid w:val="00153A39"/>
  </w:style>
  <w:style w:type="character" w:customStyle="1" w:styleId="WW8Num10z3">
    <w:name w:val="WW8Num10z3"/>
    <w:rsid w:val="00153A39"/>
  </w:style>
  <w:style w:type="character" w:customStyle="1" w:styleId="WW8Num10z4">
    <w:name w:val="WW8Num10z4"/>
    <w:rsid w:val="00153A39"/>
  </w:style>
  <w:style w:type="character" w:customStyle="1" w:styleId="WW8Num10z5">
    <w:name w:val="WW8Num10z5"/>
    <w:rsid w:val="00153A39"/>
  </w:style>
  <w:style w:type="character" w:customStyle="1" w:styleId="WW8Num10z6">
    <w:name w:val="WW8Num10z6"/>
    <w:rsid w:val="00153A39"/>
  </w:style>
  <w:style w:type="character" w:customStyle="1" w:styleId="WW8Num10z7">
    <w:name w:val="WW8Num10z7"/>
    <w:rsid w:val="00153A39"/>
  </w:style>
  <w:style w:type="character" w:customStyle="1" w:styleId="WW8Num10z8">
    <w:name w:val="WW8Num10z8"/>
    <w:rsid w:val="00153A39"/>
  </w:style>
  <w:style w:type="character" w:customStyle="1" w:styleId="WW8Num11z0">
    <w:name w:val="WW8Num11z0"/>
    <w:rsid w:val="00153A39"/>
  </w:style>
  <w:style w:type="character" w:customStyle="1" w:styleId="WW8Num11z2">
    <w:name w:val="WW8Num11z2"/>
    <w:rsid w:val="00153A39"/>
  </w:style>
  <w:style w:type="character" w:customStyle="1" w:styleId="WW8Num11z3">
    <w:name w:val="WW8Num11z3"/>
    <w:rsid w:val="00153A39"/>
  </w:style>
  <w:style w:type="character" w:customStyle="1" w:styleId="WW8Num11z4">
    <w:name w:val="WW8Num11z4"/>
    <w:rsid w:val="00153A39"/>
  </w:style>
  <w:style w:type="character" w:customStyle="1" w:styleId="WW8Num11z5">
    <w:name w:val="WW8Num11z5"/>
    <w:rsid w:val="00153A39"/>
  </w:style>
  <w:style w:type="character" w:customStyle="1" w:styleId="WW8Num11z6">
    <w:name w:val="WW8Num11z6"/>
    <w:rsid w:val="00153A39"/>
  </w:style>
  <w:style w:type="character" w:customStyle="1" w:styleId="WW8Num11z7">
    <w:name w:val="WW8Num11z7"/>
    <w:rsid w:val="00153A39"/>
  </w:style>
  <w:style w:type="character" w:customStyle="1" w:styleId="WW8Num11z8">
    <w:name w:val="WW8Num11z8"/>
    <w:rsid w:val="00153A39"/>
  </w:style>
  <w:style w:type="character" w:customStyle="1" w:styleId="WW8Num12z0">
    <w:name w:val="WW8Num12z0"/>
    <w:rsid w:val="00153A39"/>
  </w:style>
  <w:style w:type="character" w:customStyle="1" w:styleId="WW8Num12z1">
    <w:name w:val="WW8Num12z1"/>
    <w:rsid w:val="00153A39"/>
  </w:style>
  <w:style w:type="character" w:customStyle="1" w:styleId="WW8Num12z2">
    <w:name w:val="WW8Num12z2"/>
    <w:rsid w:val="00153A39"/>
  </w:style>
  <w:style w:type="character" w:customStyle="1" w:styleId="WW8Num12z3">
    <w:name w:val="WW8Num12z3"/>
    <w:rsid w:val="00153A39"/>
  </w:style>
  <w:style w:type="character" w:customStyle="1" w:styleId="WW8Num12z4">
    <w:name w:val="WW8Num12z4"/>
    <w:rsid w:val="00153A39"/>
  </w:style>
  <w:style w:type="character" w:customStyle="1" w:styleId="WW8Num12z5">
    <w:name w:val="WW8Num12z5"/>
    <w:rsid w:val="00153A39"/>
  </w:style>
  <w:style w:type="character" w:customStyle="1" w:styleId="WW8Num12z6">
    <w:name w:val="WW8Num12z6"/>
    <w:rsid w:val="00153A39"/>
  </w:style>
  <w:style w:type="character" w:customStyle="1" w:styleId="WW8Num12z7">
    <w:name w:val="WW8Num12z7"/>
    <w:rsid w:val="00153A39"/>
  </w:style>
  <w:style w:type="character" w:customStyle="1" w:styleId="WW8Num12z8">
    <w:name w:val="WW8Num12z8"/>
    <w:rsid w:val="00153A39"/>
  </w:style>
  <w:style w:type="character" w:customStyle="1" w:styleId="WW8Num13z0">
    <w:name w:val="WW8Num13z0"/>
    <w:rsid w:val="00153A39"/>
  </w:style>
  <w:style w:type="character" w:customStyle="1" w:styleId="WW8Num13z2">
    <w:name w:val="WW8Num13z2"/>
    <w:rsid w:val="00153A39"/>
  </w:style>
  <w:style w:type="character" w:customStyle="1" w:styleId="WW8Num13z3">
    <w:name w:val="WW8Num13z3"/>
    <w:rsid w:val="00153A39"/>
  </w:style>
  <w:style w:type="character" w:customStyle="1" w:styleId="WW8Num13z4">
    <w:name w:val="WW8Num13z4"/>
    <w:rsid w:val="00153A39"/>
  </w:style>
  <w:style w:type="character" w:customStyle="1" w:styleId="WW8Num13z5">
    <w:name w:val="WW8Num13z5"/>
    <w:rsid w:val="00153A39"/>
  </w:style>
  <w:style w:type="character" w:customStyle="1" w:styleId="WW8Num13z6">
    <w:name w:val="WW8Num13z6"/>
    <w:rsid w:val="00153A39"/>
  </w:style>
  <w:style w:type="character" w:customStyle="1" w:styleId="WW8Num13z7">
    <w:name w:val="WW8Num13z7"/>
    <w:rsid w:val="00153A39"/>
  </w:style>
  <w:style w:type="character" w:customStyle="1" w:styleId="WW8Num13z8">
    <w:name w:val="WW8Num13z8"/>
    <w:rsid w:val="00153A39"/>
  </w:style>
  <w:style w:type="character" w:customStyle="1" w:styleId="WW8Num14z0">
    <w:name w:val="WW8Num14z0"/>
    <w:rsid w:val="00153A39"/>
  </w:style>
  <w:style w:type="character" w:customStyle="1" w:styleId="WW8Num14z2">
    <w:name w:val="WW8Num14z2"/>
    <w:rsid w:val="00153A39"/>
  </w:style>
  <w:style w:type="character" w:customStyle="1" w:styleId="WW8Num14z3">
    <w:name w:val="WW8Num14z3"/>
    <w:rsid w:val="00153A39"/>
  </w:style>
  <w:style w:type="character" w:customStyle="1" w:styleId="WW8Num14z4">
    <w:name w:val="WW8Num14z4"/>
    <w:rsid w:val="00153A39"/>
  </w:style>
  <w:style w:type="character" w:customStyle="1" w:styleId="WW8Num14z5">
    <w:name w:val="WW8Num14z5"/>
    <w:rsid w:val="00153A39"/>
  </w:style>
  <w:style w:type="character" w:customStyle="1" w:styleId="WW8Num14z6">
    <w:name w:val="WW8Num14z6"/>
    <w:rsid w:val="00153A39"/>
  </w:style>
  <w:style w:type="character" w:customStyle="1" w:styleId="WW8Num14z7">
    <w:name w:val="WW8Num14z7"/>
    <w:rsid w:val="00153A39"/>
  </w:style>
  <w:style w:type="character" w:customStyle="1" w:styleId="WW8Num14z8">
    <w:name w:val="WW8Num14z8"/>
    <w:rsid w:val="00153A39"/>
  </w:style>
  <w:style w:type="character" w:customStyle="1" w:styleId="WW8Num15z0">
    <w:name w:val="WW8Num15z0"/>
    <w:rsid w:val="00153A39"/>
  </w:style>
  <w:style w:type="character" w:customStyle="1" w:styleId="WW8Num15z1">
    <w:name w:val="WW8Num15z1"/>
    <w:rsid w:val="00153A39"/>
  </w:style>
  <w:style w:type="character" w:customStyle="1" w:styleId="WW8Num15z2">
    <w:name w:val="WW8Num15z2"/>
    <w:rsid w:val="00153A39"/>
  </w:style>
  <w:style w:type="character" w:customStyle="1" w:styleId="WW8Num15z3">
    <w:name w:val="WW8Num15z3"/>
    <w:rsid w:val="00153A39"/>
  </w:style>
  <w:style w:type="character" w:customStyle="1" w:styleId="WW8Num15z4">
    <w:name w:val="WW8Num15z4"/>
    <w:rsid w:val="00153A39"/>
  </w:style>
  <w:style w:type="character" w:customStyle="1" w:styleId="WW8Num15z5">
    <w:name w:val="WW8Num15z5"/>
    <w:rsid w:val="00153A39"/>
  </w:style>
  <w:style w:type="character" w:customStyle="1" w:styleId="WW8Num15z6">
    <w:name w:val="WW8Num15z6"/>
    <w:rsid w:val="00153A39"/>
  </w:style>
  <w:style w:type="character" w:customStyle="1" w:styleId="WW8Num15z7">
    <w:name w:val="WW8Num15z7"/>
    <w:rsid w:val="00153A39"/>
  </w:style>
  <w:style w:type="character" w:customStyle="1" w:styleId="WW8Num15z8">
    <w:name w:val="WW8Num15z8"/>
    <w:rsid w:val="00153A39"/>
  </w:style>
  <w:style w:type="character" w:customStyle="1" w:styleId="WW8Num16z0">
    <w:name w:val="WW8Num16z0"/>
    <w:rsid w:val="00153A39"/>
  </w:style>
  <w:style w:type="character" w:customStyle="1" w:styleId="WW8Num16z2">
    <w:name w:val="WW8Num16z2"/>
    <w:rsid w:val="00153A39"/>
  </w:style>
  <w:style w:type="character" w:customStyle="1" w:styleId="WW8Num16z3">
    <w:name w:val="WW8Num16z3"/>
    <w:rsid w:val="00153A39"/>
  </w:style>
  <w:style w:type="character" w:customStyle="1" w:styleId="WW8Num16z4">
    <w:name w:val="WW8Num16z4"/>
    <w:rsid w:val="00153A39"/>
  </w:style>
  <w:style w:type="character" w:customStyle="1" w:styleId="WW8Num16z5">
    <w:name w:val="WW8Num16z5"/>
    <w:rsid w:val="00153A39"/>
  </w:style>
  <w:style w:type="character" w:customStyle="1" w:styleId="WW8Num16z6">
    <w:name w:val="WW8Num16z6"/>
    <w:rsid w:val="00153A39"/>
  </w:style>
  <w:style w:type="character" w:customStyle="1" w:styleId="WW8Num16z7">
    <w:name w:val="WW8Num16z7"/>
    <w:rsid w:val="00153A39"/>
  </w:style>
  <w:style w:type="character" w:customStyle="1" w:styleId="WW8Num16z8">
    <w:name w:val="WW8Num16z8"/>
    <w:rsid w:val="00153A39"/>
  </w:style>
  <w:style w:type="character" w:customStyle="1" w:styleId="WW8Num17z0">
    <w:name w:val="WW8Num17z0"/>
    <w:rsid w:val="00153A39"/>
  </w:style>
  <w:style w:type="character" w:customStyle="1" w:styleId="WW8Num17z1">
    <w:name w:val="WW8Num17z1"/>
    <w:rsid w:val="00153A39"/>
  </w:style>
  <w:style w:type="character" w:customStyle="1" w:styleId="WW8Num17z2">
    <w:name w:val="WW8Num17z2"/>
    <w:rsid w:val="00153A39"/>
  </w:style>
  <w:style w:type="character" w:customStyle="1" w:styleId="WW8Num17z3">
    <w:name w:val="WW8Num17z3"/>
    <w:rsid w:val="00153A39"/>
  </w:style>
  <w:style w:type="character" w:customStyle="1" w:styleId="WW8Num17z4">
    <w:name w:val="WW8Num17z4"/>
    <w:rsid w:val="00153A39"/>
  </w:style>
  <w:style w:type="character" w:customStyle="1" w:styleId="WW8Num17z5">
    <w:name w:val="WW8Num17z5"/>
    <w:rsid w:val="00153A39"/>
  </w:style>
  <w:style w:type="character" w:customStyle="1" w:styleId="WW8Num17z6">
    <w:name w:val="WW8Num17z6"/>
    <w:rsid w:val="00153A39"/>
  </w:style>
  <w:style w:type="character" w:customStyle="1" w:styleId="WW8Num17z7">
    <w:name w:val="WW8Num17z7"/>
    <w:rsid w:val="00153A39"/>
  </w:style>
  <w:style w:type="character" w:customStyle="1" w:styleId="WW8Num17z8">
    <w:name w:val="WW8Num17z8"/>
    <w:rsid w:val="00153A39"/>
  </w:style>
  <w:style w:type="character" w:customStyle="1" w:styleId="WW8Num18z0">
    <w:name w:val="WW8Num18z0"/>
    <w:rsid w:val="00153A39"/>
  </w:style>
  <w:style w:type="character" w:customStyle="1" w:styleId="WW8Num18z1">
    <w:name w:val="WW8Num18z1"/>
    <w:rsid w:val="00153A39"/>
  </w:style>
  <w:style w:type="character" w:customStyle="1" w:styleId="WW8Num18z2">
    <w:name w:val="WW8Num18z2"/>
    <w:rsid w:val="00153A39"/>
  </w:style>
  <w:style w:type="character" w:customStyle="1" w:styleId="WW8Num18z3">
    <w:name w:val="WW8Num18z3"/>
    <w:rsid w:val="00153A39"/>
  </w:style>
  <w:style w:type="character" w:customStyle="1" w:styleId="WW8Num18z4">
    <w:name w:val="WW8Num18z4"/>
    <w:rsid w:val="00153A39"/>
  </w:style>
  <w:style w:type="character" w:customStyle="1" w:styleId="WW8Num18z5">
    <w:name w:val="WW8Num18z5"/>
    <w:rsid w:val="00153A39"/>
  </w:style>
  <w:style w:type="character" w:customStyle="1" w:styleId="WW8Num18z6">
    <w:name w:val="WW8Num18z6"/>
    <w:rsid w:val="00153A39"/>
  </w:style>
  <w:style w:type="character" w:customStyle="1" w:styleId="WW8Num18z7">
    <w:name w:val="WW8Num18z7"/>
    <w:rsid w:val="00153A39"/>
  </w:style>
  <w:style w:type="character" w:customStyle="1" w:styleId="WW8Num18z8">
    <w:name w:val="WW8Num18z8"/>
    <w:rsid w:val="00153A39"/>
  </w:style>
  <w:style w:type="character" w:customStyle="1" w:styleId="WW8Num19z0">
    <w:name w:val="WW8Num19z0"/>
    <w:rsid w:val="00153A39"/>
  </w:style>
  <w:style w:type="character" w:customStyle="1" w:styleId="WW8Num19z1">
    <w:name w:val="WW8Num19z1"/>
    <w:rsid w:val="00153A39"/>
  </w:style>
  <w:style w:type="character" w:customStyle="1" w:styleId="WW8Num19z2">
    <w:name w:val="WW8Num19z2"/>
    <w:rsid w:val="00153A39"/>
  </w:style>
  <w:style w:type="character" w:customStyle="1" w:styleId="WW8Num19z3">
    <w:name w:val="WW8Num19z3"/>
    <w:rsid w:val="00153A39"/>
  </w:style>
  <w:style w:type="character" w:customStyle="1" w:styleId="WW8Num19z4">
    <w:name w:val="WW8Num19z4"/>
    <w:rsid w:val="00153A39"/>
  </w:style>
  <w:style w:type="character" w:customStyle="1" w:styleId="WW8Num19z5">
    <w:name w:val="WW8Num19z5"/>
    <w:rsid w:val="00153A39"/>
  </w:style>
  <w:style w:type="character" w:customStyle="1" w:styleId="WW8Num19z6">
    <w:name w:val="WW8Num19z6"/>
    <w:rsid w:val="00153A39"/>
  </w:style>
  <w:style w:type="character" w:customStyle="1" w:styleId="WW8Num19z7">
    <w:name w:val="WW8Num19z7"/>
    <w:rsid w:val="00153A39"/>
  </w:style>
  <w:style w:type="character" w:customStyle="1" w:styleId="WW8Num19z8">
    <w:name w:val="WW8Num19z8"/>
    <w:rsid w:val="00153A39"/>
  </w:style>
  <w:style w:type="character" w:customStyle="1" w:styleId="WW8Num20z0">
    <w:name w:val="WW8Num20z0"/>
    <w:rsid w:val="00153A39"/>
  </w:style>
  <w:style w:type="character" w:customStyle="1" w:styleId="WW8Num20z1">
    <w:name w:val="WW8Num20z1"/>
    <w:rsid w:val="00153A39"/>
  </w:style>
  <w:style w:type="character" w:customStyle="1" w:styleId="WW8Num20z2">
    <w:name w:val="WW8Num20z2"/>
    <w:rsid w:val="00153A39"/>
  </w:style>
  <w:style w:type="character" w:customStyle="1" w:styleId="WW8Num20z3">
    <w:name w:val="WW8Num20z3"/>
    <w:rsid w:val="00153A39"/>
  </w:style>
  <w:style w:type="character" w:customStyle="1" w:styleId="WW8Num20z4">
    <w:name w:val="WW8Num20z4"/>
    <w:rsid w:val="00153A39"/>
  </w:style>
  <w:style w:type="character" w:customStyle="1" w:styleId="WW8Num20z5">
    <w:name w:val="WW8Num20z5"/>
    <w:rsid w:val="00153A39"/>
  </w:style>
  <w:style w:type="character" w:customStyle="1" w:styleId="WW8Num20z6">
    <w:name w:val="WW8Num20z6"/>
    <w:rsid w:val="00153A39"/>
  </w:style>
  <w:style w:type="character" w:customStyle="1" w:styleId="WW8Num20z7">
    <w:name w:val="WW8Num20z7"/>
    <w:rsid w:val="00153A39"/>
  </w:style>
  <w:style w:type="character" w:customStyle="1" w:styleId="WW8Num20z8">
    <w:name w:val="WW8Num20z8"/>
    <w:rsid w:val="00153A39"/>
  </w:style>
  <w:style w:type="character" w:customStyle="1" w:styleId="WW8Num21z0">
    <w:name w:val="WW8Num21z0"/>
    <w:rsid w:val="00153A39"/>
  </w:style>
  <w:style w:type="character" w:customStyle="1" w:styleId="WW8Num21z2">
    <w:name w:val="WW8Num21z2"/>
    <w:rsid w:val="00153A39"/>
  </w:style>
  <w:style w:type="character" w:customStyle="1" w:styleId="WW8Num21z3">
    <w:name w:val="WW8Num21z3"/>
    <w:rsid w:val="00153A39"/>
  </w:style>
  <w:style w:type="character" w:customStyle="1" w:styleId="WW8Num21z4">
    <w:name w:val="WW8Num21z4"/>
    <w:rsid w:val="00153A39"/>
  </w:style>
  <w:style w:type="character" w:customStyle="1" w:styleId="WW8Num21z5">
    <w:name w:val="WW8Num21z5"/>
    <w:rsid w:val="00153A39"/>
  </w:style>
  <w:style w:type="character" w:customStyle="1" w:styleId="WW8Num21z6">
    <w:name w:val="WW8Num21z6"/>
    <w:rsid w:val="00153A39"/>
  </w:style>
  <w:style w:type="character" w:customStyle="1" w:styleId="WW8Num21z7">
    <w:name w:val="WW8Num21z7"/>
    <w:rsid w:val="00153A39"/>
  </w:style>
  <w:style w:type="character" w:customStyle="1" w:styleId="WW8Num21z8">
    <w:name w:val="WW8Num21z8"/>
    <w:rsid w:val="00153A39"/>
  </w:style>
  <w:style w:type="character" w:customStyle="1" w:styleId="WW8Num22z0">
    <w:name w:val="WW8Num22z0"/>
    <w:rsid w:val="00153A39"/>
  </w:style>
  <w:style w:type="character" w:customStyle="1" w:styleId="WW8Num22z1">
    <w:name w:val="WW8Num22z1"/>
    <w:rsid w:val="00153A39"/>
  </w:style>
  <w:style w:type="character" w:customStyle="1" w:styleId="WW8Num22z2">
    <w:name w:val="WW8Num22z2"/>
    <w:rsid w:val="00153A39"/>
  </w:style>
  <w:style w:type="character" w:customStyle="1" w:styleId="WW8Num22z3">
    <w:name w:val="WW8Num22z3"/>
    <w:rsid w:val="00153A39"/>
  </w:style>
  <w:style w:type="character" w:customStyle="1" w:styleId="WW8Num22z4">
    <w:name w:val="WW8Num22z4"/>
    <w:rsid w:val="00153A39"/>
  </w:style>
  <w:style w:type="character" w:customStyle="1" w:styleId="WW8Num22z5">
    <w:name w:val="WW8Num22z5"/>
    <w:rsid w:val="00153A39"/>
  </w:style>
  <w:style w:type="character" w:customStyle="1" w:styleId="WW8Num22z6">
    <w:name w:val="WW8Num22z6"/>
    <w:rsid w:val="00153A39"/>
  </w:style>
  <w:style w:type="character" w:customStyle="1" w:styleId="WW8Num22z7">
    <w:name w:val="WW8Num22z7"/>
    <w:rsid w:val="00153A39"/>
  </w:style>
  <w:style w:type="character" w:customStyle="1" w:styleId="WW8Num22z8">
    <w:name w:val="WW8Num22z8"/>
    <w:rsid w:val="00153A39"/>
  </w:style>
  <w:style w:type="character" w:customStyle="1" w:styleId="WW8Num23z0">
    <w:name w:val="WW8Num23z0"/>
    <w:rsid w:val="00153A39"/>
  </w:style>
  <w:style w:type="character" w:customStyle="1" w:styleId="WW8Num23z2">
    <w:name w:val="WW8Num23z2"/>
    <w:rsid w:val="00153A39"/>
  </w:style>
  <w:style w:type="character" w:customStyle="1" w:styleId="WW8Num23z3">
    <w:name w:val="WW8Num23z3"/>
    <w:rsid w:val="00153A39"/>
  </w:style>
  <w:style w:type="character" w:customStyle="1" w:styleId="WW8Num23z4">
    <w:name w:val="WW8Num23z4"/>
    <w:rsid w:val="00153A39"/>
  </w:style>
  <w:style w:type="character" w:customStyle="1" w:styleId="WW8Num23z5">
    <w:name w:val="WW8Num23z5"/>
    <w:rsid w:val="00153A39"/>
  </w:style>
  <w:style w:type="character" w:customStyle="1" w:styleId="WW8Num23z6">
    <w:name w:val="WW8Num23z6"/>
    <w:rsid w:val="00153A39"/>
  </w:style>
  <w:style w:type="character" w:customStyle="1" w:styleId="WW8Num23z7">
    <w:name w:val="WW8Num23z7"/>
    <w:rsid w:val="00153A39"/>
  </w:style>
  <w:style w:type="character" w:customStyle="1" w:styleId="WW8Num23z8">
    <w:name w:val="WW8Num23z8"/>
    <w:rsid w:val="00153A39"/>
  </w:style>
  <w:style w:type="character" w:customStyle="1" w:styleId="WW8Num24z0">
    <w:name w:val="WW8Num24z0"/>
    <w:rsid w:val="00153A39"/>
  </w:style>
  <w:style w:type="character" w:customStyle="1" w:styleId="WW8Num24z1">
    <w:name w:val="WW8Num24z1"/>
    <w:rsid w:val="00153A39"/>
  </w:style>
  <w:style w:type="character" w:customStyle="1" w:styleId="WW8Num24z2">
    <w:name w:val="WW8Num24z2"/>
    <w:rsid w:val="00153A39"/>
  </w:style>
  <w:style w:type="character" w:customStyle="1" w:styleId="WW8Num24z3">
    <w:name w:val="WW8Num24z3"/>
    <w:rsid w:val="00153A39"/>
  </w:style>
  <w:style w:type="character" w:customStyle="1" w:styleId="WW8Num24z4">
    <w:name w:val="WW8Num24z4"/>
    <w:rsid w:val="00153A39"/>
  </w:style>
  <w:style w:type="character" w:customStyle="1" w:styleId="WW8Num24z5">
    <w:name w:val="WW8Num24z5"/>
    <w:rsid w:val="00153A39"/>
  </w:style>
  <w:style w:type="character" w:customStyle="1" w:styleId="WW8Num24z6">
    <w:name w:val="WW8Num24z6"/>
    <w:rsid w:val="00153A39"/>
  </w:style>
  <w:style w:type="character" w:customStyle="1" w:styleId="WW8Num24z7">
    <w:name w:val="WW8Num24z7"/>
    <w:rsid w:val="00153A39"/>
  </w:style>
  <w:style w:type="character" w:customStyle="1" w:styleId="WW8Num24z8">
    <w:name w:val="WW8Num24z8"/>
    <w:rsid w:val="00153A39"/>
  </w:style>
  <w:style w:type="character" w:customStyle="1" w:styleId="WW8Num25z0">
    <w:name w:val="WW8Num25z0"/>
    <w:rsid w:val="00153A39"/>
  </w:style>
  <w:style w:type="character" w:customStyle="1" w:styleId="WW8Num26z0">
    <w:name w:val="WW8Num26z0"/>
    <w:rsid w:val="00153A39"/>
  </w:style>
  <w:style w:type="character" w:customStyle="1" w:styleId="WW8Num26z1">
    <w:name w:val="WW8Num26z1"/>
    <w:rsid w:val="00153A39"/>
  </w:style>
  <w:style w:type="character" w:customStyle="1" w:styleId="WW8Num26z2">
    <w:name w:val="WW8Num26z2"/>
    <w:rsid w:val="00153A39"/>
  </w:style>
  <w:style w:type="character" w:customStyle="1" w:styleId="WW8Num26z3">
    <w:name w:val="WW8Num26z3"/>
    <w:rsid w:val="00153A39"/>
  </w:style>
  <w:style w:type="character" w:customStyle="1" w:styleId="WW8Num26z4">
    <w:name w:val="WW8Num26z4"/>
    <w:rsid w:val="00153A39"/>
  </w:style>
  <w:style w:type="character" w:customStyle="1" w:styleId="WW8Num26z5">
    <w:name w:val="WW8Num26z5"/>
    <w:rsid w:val="00153A39"/>
  </w:style>
  <w:style w:type="character" w:customStyle="1" w:styleId="WW8Num26z6">
    <w:name w:val="WW8Num26z6"/>
    <w:rsid w:val="00153A39"/>
  </w:style>
  <w:style w:type="character" w:customStyle="1" w:styleId="WW8Num26z7">
    <w:name w:val="WW8Num26z7"/>
    <w:rsid w:val="00153A39"/>
  </w:style>
  <w:style w:type="character" w:customStyle="1" w:styleId="WW8Num26z8">
    <w:name w:val="WW8Num26z8"/>
    <w:rsid w:val="00153A39"/>
  </w:style>
  <w:style w:type="character" w:customStyle="1" w:styleId="12">
    <w:name w:val="Основной шрифт абзаца1"/>
    <w:rsid w:val="00153A39"/>
  </w:style>
  <w:style w:type="character" w:styleId="af">
    <w:name w:val="Hyperlink"/>
    <w:uiPriority w:val="99"/>
    <w:rsid w:val="00153A39"/>
    <w:rPr>
      <w:color w:val="0000FF"/>
      <w:u w:val="single"/>
    </w:rPr>
  </w:style>
  <w:style w:type="character" w:styleId="af0">
    <w:name w:val="FollowedHyperlink"/>
    <w:uiPriority w:val="99"/>
    <w:rsid w:val="00153A39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153A39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153A39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153A39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153A39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153A39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153A39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153A39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153A39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153A39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153A39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153A39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153A39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153A39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153A39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153A39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153A39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153A39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153A39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153A39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153A39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153A39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153A39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153A39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153A39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153A39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153A39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153A3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153A3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153A3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153A3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153A3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153A3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153A39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153A3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153A3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153A3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153A3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153A39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153A39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153A39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153A39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153A39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153A3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153A39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153A39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153A39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153A39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153A39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153A3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153A39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153A39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153A39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153A3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153A39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153A3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153A39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153A39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153A39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153A3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153A3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153A39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153A39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153A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153A39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153A39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153A39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153A39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153A39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153A39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153A39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153A39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153A39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153A39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153A39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153A39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153A39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153A39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153A39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153A39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153A39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153A39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153A39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153A39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153A39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153A39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153A39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153A39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153A39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153A39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153A39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153A39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153A39"/>
  </w:style>
  <w:style w:type="numbering" w:customStyle="1" w:styleId="25">
    <w:name w:val="Нет списка2"/>
    <w:next w:val="a2"/>
    <w:uiPriority w:val="99"/>
    <w:semiHidden/>
    <w:unhideWhenUsed/>
    <w:rsid w:val="00153A39"/>
  </w:style>
  <w:style w:type="paragraph" w:customStyle="1" w:styleId="xl136">
    <w:name w:val="xl136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153A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153A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153A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153A39"/>
  </w:style>
  <w:style w:type="numbering" w:customStyle="1" w:styleId="42">
    <w:name w:val="Нет списка4"/>
    <w:next w:val="a2"/>
    <w:uiPriority w:val="99"/>
    <w:semiHidden/>
    <w:unhideWhenUsed/>
    <w:rsid w:val="00153A39"/>
  </w:style>
  <w:style w:type="numbering" w:customStyle="1" w:styleId="52">
    <w:name w:val="Нет списка5"/>
    <w:next w:val="a2"/>
    <w:uiPriority w:val="99"/>
    <w:semiHidden/>
    <w:unhideWhenUsed/>
    <w:rsid w:val="00153A39"/>
  </w:style>
  <w:style w:type="paragraph" w:customStyle="1" w:styleId="xl142">
    <w:name w:val="xl142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153A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153A3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153A3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153A3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153A39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153A3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153A3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153A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153A3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153A3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153A3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153A39"/>
  </w:style>
  <w:style w:type="paragraph" w:customStyle="1" w:styleId="xl191">
    <w:name w:val="xl191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153A39"/>
  </w:style>
  <w:style w:type="paragraph" w:customStyle="1" w:styleId="xl192">
    <w:name w:val="xl192"/>
    <w:basedOn w:val="a"/>
    <w:rsid w:val="00153A39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153A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153A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153A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153A39"/>
    <w:rPr>
      <w:b/>
      <w:bCs/>
    </w:rPr>
  </w:style>
  <w:style w:type="character" w:styleId="af9">
    <w:name w:val="Intense Emphasis"/>
    <w:uiPriority w:val="21"/>
    <w:qFormat/>
    <w:rsid w:val="00153A39"/>
    <w:rPr>
      <w:i/>
      <w:iCs/>
      <w:color w:val="5B9BD5"/>
    </w:rPr>
  </w:style>
  <w:style w:type="character" w:styleId="afa">
    <w:name w:val="Subtle Emphasis"/>
    <w:uiPriority w:val="19"/>
    <w:qFormat/>
    <w:rsid w:val="00153A39"/>
    <w:rPr>
      <w:i/>
      <w:iCs/>
      <w:color w:val="404040"/>
    </w:rPr>
  </w:style>
  <w:style w:type="character" w:styleId="afb">
    <w:name w:val="Subtle Reference"/>
    <w:uiPriority w:val="31"/>
    <w:qFormat/>
    <w:rsid w:val="00153A39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153A39"/>
  </w:style>
  <w:style w:type="paragraph" w:styleId="afc">
    <w:name w:val="Body Text First Indent"/>
    <w:basedOn w:val="ac"/>
    <w:link w:val="afd"/>
    <w:uiPriority w:val="99"/>
    <w:semiHidden/>
    <w:unhideWhenUsed/>
    <w:rsid w:val="00153A39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153A39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108</Pages>
  <Words>24088</Words>
  <Characters>137305</Characters>
  <Application>Microsoft Office Word</Application>
  <DocSecurity>0</DocSecurity>
  <Lines>1144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2026-07-10T06:15:00Z</dcterms:created>
  <dcterms:modified xsi:type="dcterms:W3CDTF">2026-07-10T06:17:00Z</dcterms:modified>
</cp:coreProperties>
</file>